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564D1" w14:textId="77777777" w:rsidR="00632A06" w:rsidRPr="00734984" w:rsidRDefault="007D5574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</w:t>
      </w:r>
      <w:r w:rsidR="00632A06" w:rsidRPr="007349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НАУКИ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МОЛОДЕЖНОЙ ПОЛИТИКИ</w:t>
      </w:r>
      <w:r w:rsidR="00632A06" w:rsidRPr="007349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26497354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ADA2957" w14:textId="77777777" w:rsidR="00632A06" w:rsidRPr="00734984" w:rsidRDefault="00632A06" w:rsidP="00632A0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</w:t>
      </w:r>
      <w:r w:rsidRPr="00734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ОБРАЗОВАТЕЛЬНОЕ УЧРЕЖДЕНИЕ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4E70E7EA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4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5C7DD8D8" w14:textId="77777777" w:rsidR="00632A06" w:rsidRPr="00734984" w:rsidRDefault="00632A06" w:rsidP="00632A06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  <w:highlight w:val="yellow"/>
          <w:lang w:eastAsia="ar-SA"/>
        </w:rPr>
      </w:pPr>
    </w:p>
    <w:p w14:paraId="62F4B254" w14:textId="77777777" w:rsidR="00632A06" w:rsidRPr="00734984" w:rsidRDefault="00632A06" w:rsidP="00632A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606A34E1" w14:textId="77777777" w:rsidR="00632A06" w:rsidRPr="00734984" w:rsidRDefault="00632A06" w:rsidP="00632A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657B78F2" w14:textId="77777777" w:rsidR="00632A06" w:rsidRDefault="00632A06" w:rsidP="00632A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DBDA9E" w14:textId="77777777" w:rsidR="008E1E59" w:rsidRDefault="008E1E59" w:rsidP="00632A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5EBF29" w14:textId="77777777" w:rsidR="008E1E59" w:rsidRDefault="008E1E59" w:rsidP="00632A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2D8409E" w14:textId="77777777" w:rsidR="008E1E59" w:rsidRPr="00734984" w:rsidRDefault="008E1E59" w:rsidP="00632A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D33B422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39241D0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CF38AA7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61AE415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00ACFB69" w14:textId="4AE2CE04" w:rsidR="00632A06" w:rsidRPr="00734984" w:rsidRDefault="00632A06" w:rsidP="00632A0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ПМ.03 </w:t>
      </w:r>
      <w:r w:rsidR="002077CE" w:rsidRPr="002077C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</w:p>
    <w:p w14:paraId="07358F57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2CC8A5D2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«Профессиональный цикл»</w:t>
      </w:r>
    </w:p>
    <w:p w14:paraId="288E2486" w14:textId="77777777" w:rsidR="00632A06" w:rsidRPr="00734984" w:rsidRDefault="00646C4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образовательной</w:t>
      </w:r>
      <w:r w:rsidR="00E06E0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программы среднего профессионального обр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азования по программе подготовки</w:t>
      </w:r>
      <w:r w:rsidR="00E06E0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специалистов среднего звена </w:t>
      </w:r>
    </w:p>
    <w:p w14:paraId="701BDF7D" w14:textId="0848451B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специальности  </w:t>
      </w:r>
      <w:r w:rsidR="002077CE" w:rsidRPr="002077C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43.02.13 Технология парикмахерского искусства</w:t>
      </w:r>
    </w:p>
    <w:p w14:paraId="7859A672" w14:textId="77777777" w:rsidR="00646C46" w:rsidRDefault="00646C4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22535887" w14:textId="77777777" w:rsidR="00646C46" w:rsidRDefault="00646C4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72780948" w14:textId="77777777" w:rsidR="00632A06" w:rsidRPr="00E06E08" w:rsidRDefault="00972D2F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</w:t>
      </w:r>
      <w:r w:rsidR="00E06E08" w:rsidRPr="00E06E0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рофиль получаемого профессионального образования-социально-экономический </w:t>
      </w:r>
    </w:p>
    <w:p w14:paraId="020911FC" w14:textId="77777777" w:rsidR="00632A06" w:rsidRPr="00E06E08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103A9B8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492C206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D2A4A47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A70676D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53C8E12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69C3EDA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3240E56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946A440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6180F21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40943B2" w14:textId="77777777" w:rsidR="008E1E59" w:rsidRDefault="008E1E59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76F449" w14:textId="77777777" w:rsidR="008E1E59" w:rsidRDefault="008E1E59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886484B" w14:textId="77777777" w:rsidR="008E1E59" w:rsidRDefault="008E1E59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29052CA" w14:textId="77777777" w:rsidR="008E1E59" w:rsidRPr="00734984" w:rsidRDefault="008E1E59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5C4FEA6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16A1C65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ED00C5B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76EBB4" w14:textId="5ECC5A93" w:rsidR="00632A06" w:rsidRPr="00734984" w:rsidRDefault="004D6230" w:rsidP="00E06E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</w:t>
      </w:r>
      <w:r w:rsidR="00F84E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0C37E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F1682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г.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6"/>
      </w:tblGrid>
      <w:tr w:rsidR="00632A06" w:rsidRPr="002077CE" w14:paraId="32B01D18" w14:textId="77777777" w:rsidTr="006C2E13">
        <w:trPr>
          <w:trHeight w:val="2268"/>
        </w:trPr>
        <w:tc>
          <w:tcPr>
            <w:tcW w:w="4786" w:type="dxa"/>
          </w:tcPr>
          <w:p w14:paraId="633D4C3A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41A24661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0972D401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 КК  КГТК </w:t>
            </w:r>
          </w:p>
          <w:p w14:paraId="153BD8E6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14:paraId="33FC9B50" w14:textId="1BC6ACC0" w:rsidR="00632A06" w:rsidRPr="006C2E13" w:rsidRDefault="004D6230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0C37E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632A06"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1FED5CED" w14:textId="77777777" w:rsidR="00632A06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17EBBB20" w14:textId="77777777" w:rsidR="00B93F41" w:rsidRDefault="00B93F41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3FA339EF" w14:textId="77777777" w:rsidR="00B93F41" w:rsidRPr="00B93F41" w:rsidRDefault="00B93F41" w:rsidP="00B93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93F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СОГЛАСОВАНО</w:t>
            </w:r>
          </w:p>
          <w:p w14:paraId="73F25518" w14:textId="77777777" w:rsidR="00B93F41" w:rsidRPr="00B93F41" w:rsidRDefault="00B93F41" w:rsidP="00B93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93F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Директор салона «Наталья </w:t>
            </w:r>
            <w:proofErr w:type="spellStart"/>
            <w:r w:rsidRPr="00B93F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Шарапат</w:t>
            </w:r>
            <w:proofErr w:type="spellEnd"/>
            <w:r w:rsidRPr="00B93F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  <w:p w14:paraId="32B780AA" w14:textId="77777777" w:rsidR="00B93F41" w:rsidRPr="00B93F41" w:rsidRDefault="00B93F41" w:rsidP="00B93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93F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 Н.В. </w:t>
            </w:r>
            <w:proofErr w:type="spellStart"/>
            <w:r w:rsidRPr="00B93F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Шарапат</w:t>
            </w:r>
            <w:proofErr w:type="spellEnd"/>
          </w:p>
          <w:p w14:paraId="7CDF28E5" w14:textId="44CFD8D8" w:rsidR="00B93F41" w:rsidRPr="006C2E13" w:rsidRDefault="00B93F41" w:rsidP="00B93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93F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«__»____________2022  г.</w:t>
            </w:r>
            <w:bookmarkStart w:id="0" w:name="_GoBack"/>
            <w:bookmarkEnd w:id="0"/>
          </w:p>
        </w:tc>
        <w:tc>
          <w:tcPr>
            <w:tcW w:w="4786" w:type="dxa"/>
          </w:tcPr>
          <w:p w14:paraId="1830DB6B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255E6606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317CB8F7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 КК  КГТК </w:t>
            </w:r>
          </w:p>
          <w:p w14:paraId="18D0ABD5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14:paraId="185CC487" w14:textId="7579712C" w:rsidR="00632A06" w:rsidRPr="006C2E13" w:rsidRDefault="004D6230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</w:t>
            </w:r>
            <w:r w:rsid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0C37E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632A06"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tbl>
            <w:tblPr>
              <w:tblpPr w:leftFromText="180" w:rightFromText="180" w:vertAnchor="text" w:horzAnchor="margin" w:tblpY="172"/>
              <w:tblW w:w="0" w:type="auto"/>
              <w:tblLook w:val="04A0" w:firstRow="1" w:lastRow="0" w:firstColumn="1" w:lastColumn="0" w:noHBand="0" w:noVBand="1"/>
            </w:tblPr>
            <w:tblGrid>
              <w:gridCol w:w="4570"/>
            </w:tblGrid>
            <w:tr w:rsidR="006C2E13" w:rsidRPr="00734984" w14:paraId="3C46081B" w14:textId="77777777" w:rsidTr="00CB6A0A">
              <w:trPr>
                <w:trHeight w:val="1414"/>
              </w:trPr>
              <w:tc>
                <w:tcPr>
                  <w:tcW w:w="4785" w:type="dxa"/>
                </w:tcPr>
                <w:p w14:paraId="39AFF5BA" w14:textId="77777777" w:rsidR="006C2E13" w:rsidRPr="006C2E13" w:rsidRDefault="006C2E13" w:rsidP="006C2E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6C2E1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РАССМОТРЕНО</w:t>
                  </w:r>
                </w:p>
                <w:p w14:paraId="2E72BB89" w14:textId="77777777" w:rsidR="006C2E13" w:rsidRPr="006C2E13" w:rsidRDefault="006C2E13" w:rsidP="006C2E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6C2E1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на заседании кафедры</w:t>
                  </w:r>
                </w:p>
                <w:p w14:paraId="02913DE1" w14:textId="77777777" w:rsidR="006C2E13" w:rsidRPr="006C2E13" w:rsidRDefault="006C2E13" w:rsidP="006C2E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6C2E1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парикмахерского искусства</w:t>
                  </w:r>
                </w:p>
                <w:p w14:paraId="18FFA2AE" w14:textId="77777777" w:rsidR="006C2E13" w:rsidRPr="006C2E13" w:rsidRDefault="006C2E13" w:rsidP="006C2E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6C2E1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Заведующий</w:t>
                  </w:r>
                </w:p>
                <w:p w14:paraId="22109AB2" w14:textId="77777777" w:rsidR="006C2E13" w:rsidRPr="006C2E13" w:rsidRDefault="006C2E13" w:rsidP="006C2E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ar-SA"/>
                    </w:rPr>
                  </w:pPr>
                  <w:r w:rsidRPr="006C2E1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ar-SA"/>
                    </w:rPr>
                    <w:t xml:space="preserve">_______________   И.А. Руденко </w:t>
                  </w:r>
                </w:p>
                <w:p w14:paraId="720B72F5" w14:textId="0D74D505" w:rsidR="006C2E13" w:rsidRPr="006C2E13" w:rsidRDefault="006C2E13" w:rsidP="006C2E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6C2E1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«___» _____________ 20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2</w:t>
                  </w:r>
                  <w:r w:rsidR="000C37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2</w:t>
                  </w:r>
                  <w:r w:rsidRPr="006C2E1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 г.</w:t>
                  </w:r>
                </w:p>
              </w:tc>
            </w:tr>
          </w:tbl>
          <w:p w14:paraId="65B1CB3F" w14:textId="77777777" w:rsidR="006C2E13" w:rsidRPr="00734984" w:rsidRDefault="006C2E13" w:rsidP="006C2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39EC20B9" w14:textId="47AADA0D" w:rsidR="00632A06" w:rsidRPr="006C2E13" w:rsidRDefault="00632A06" w:rsidP="006C2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1F5EEB9F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781FF0B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121F906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F5B4594" w14:textId="792BE5C8" w:rsidR="00632A06" w:rsidRPr="002077CE" w:rsidRDefault="00632A06" w:rsidP="00207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 разработана на основе Федерального государственного стандарта среднего профессионального образования по специальности по специаль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ности </w:t>
      </w:r>
      <w:r w:rsidR="002077CE" w:rsidRPr="002077CE">
        <w:rPr>
          <w:rFonts w:ascii="Times New Roman" w:eastAsia="Times New Roman" w:hAnsi="Times New Roman" w:cs="Times New Roman"/>
          <w:sz w:val="28"/>
          <w:szCs w:val="28"/>
          <w:lang w:eastAsia="ar-SA"/>
        </w:rPr>
        <w:t>43.02.13 Технология парикмахерского искусства, утвержденного приказом Министерства образования и науки РФ от 09.12.2016 г. №1558; регистрация Минюст (№ 44830 от 20.12.2016 г.), укрупненная группа 43.00.00 Сервис и туриз</w:t>
      </w:r>
      <w:r w:rsidR="002077CE">
        <w:rPr>
          <w:rFonts w:ascii="Times New Roman" w:eastAsia="Times New Roman" w:hAnsi="Times New Roman" w:cs="Times New Roman"/>
          <w:sz w:val="28"/>
          <w:szCs w:val="28"/>
          <w:lang w:eastAsia="ar-SA"/>
        </w:rPr>
        <w:t>м;  рабочего учебного плана № 1</w:t>
      </w:r>
      <w:r w:rsidR="000C37E4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2077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8, утвержденного </w:t>
      </w:r>
      <w:r w:rsidR="000C37E4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="002077CE" w:rsidRPr="002077CE">
        <w:rPr>
          <w:rFonts w:ascii="Times New Roman" w:eastAsia="Times New Roman" w:hAnsi="Times New Roman" w:cs="Times New Roman"/>
          <w:sz w:val="28"/>
          <w:szCs w:val="28"/>
          <w:lang w:eastAsia="ar-SA"/>
        </w:rPr>
        <w:t>.06.202</w:t>
      </w:r>
      <w:r w:rsidR="000C37E4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2077CE" w:rsidRPr="002077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</w:t>
      </w:r>
    </w:p>
    <w:p w14:paraId="2B8915E9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Организация-разработчик: ГАПОУ КК КГТК.</w:t>
      </w:r>
    </w:p>
    <w:p w14:paraId="451A48A3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C616983" w14:textId="45F79556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Разработчик: </w:t>
      </w:r>
      <w:proofErr w:type="spellStart"/>
      <w:r w:rsidR="002077CE" w:rsidRPr="002077CE">
        <w:rPr>
          <w:rFonts w:ascii="Times New Roman" w:eastAsia="Times New Roman" w:hAnsi="Times New Roman" w:cs="Times New Roman"/>
          <w:sz w:val="28"/>
          <w:szCs w:val="28"/>
          <w:lang w:eastAsia="ar-SA"/>
        </w:rPr>
        <w:t>Бегларян</w:t>
      </w:r>
      <w:proofErr w:type="spellEnd"/>
      <w:r w:rsidR="002077CE" w:rsidRPr="002077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С.А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., преподаватель ГАПОУ КК КГТК  __________</w:t>
      </w:r>
    </w:p>
    <w:p w14:paraId="60198754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(подпись)</w:t>
      </w:r>
    </w:p>
    <w:p w14:paraId="4E6978F5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F5227DF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Рецензенты:</w:t>
      </w:r>
    </w:p>
    <w:p w14:paraId="4DD059D2" w14:textId="77777777" w:rsidR="00632A06" w:rsidRPr="00734984" w:rsidRDefault="00996B06" w:rsidP="00996B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</w:t>
      </w:r>
      <w:r w:rsidR="00632A06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</w:t>
      </w:r>
    </w:p>
    <w:p w14:paraId="4D12B5E3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(подпись)</w:t>
      </w:r>
    </w:p>
    <w:p w14:paraId="61D8B52E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1AB9F3E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008FF31" w14:textId="77777777" w:rsidR="00632A06" w:rsidRDefault="00996B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</w:t>
      </w:r>
      <w:r w:rsidR="00632A06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</w:t>
      </w:r>
    </w:p>
    <w:p w14:paraId="3432C355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(подпись)</w:t>
      </w:r>
    </w:p>
    <w:p w14:paraId="1A7C6720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8D08E6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9B23F8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BF8E59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BC4E172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B09A8A8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98117F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E3EE28" w14:textId="77777777" w:rsidR="004D6230" w:rsidRDefault="004D6230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3345724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90D896" w14:textId="77777777" w:rsidR="006C2E13" w:rsidRDefault="006C2E13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E0BE54" w14:textId="77777777" w:rsidR="006C2E13" w:rsidRDefault="006C2E13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FFB50E" w14:textId="1CD1C78A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</w:p>
    <w:p w14:paraId="51D19DAC" w14:textId="77777777" w:rsidR="00632A06" w:rsidRPr="00734984" w:rsidRDefault="00632A06" w:rsidP="00632A06">
      <w:pPr>
        <w:spacing w:after="20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14:paraId="719AA32D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632A06" w:rsidRPr="006C2E13" w14:paraId="4772B198" w14:textId="77777777" w:rsidTr="00162061">
        <w:trPr>
          <w:tblCellSpacing w:w="0" w:type="dxa"/>
        </w:trPr>
        <w:tc>
          <w:tcPr>
            <w:tcW w:w="9006" w:type="dxa"/>
            <w:shd w:val="clear" w:color="auto" w:fill="FFE599" w:themeFill="accent4" w:themeFillTint="66"/>
          </w:tcPr>
          <w:p w14:paraId="5472F16E" w14:textId="77777777" w:rsidR="00632A06" w:rsidRPr="006C2E13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  <w:shd w:val="clear" w:color="auto" w:fill="FFE599" w:themeFill="accent4" w:themeFillTint="66"/>
          </w:tcPr>
          <w:p w14:paraId="58A4DB02" w14:textId="77777777" w:rsidR="00632A06" w:rsidRPr="006C2E13" w:rsidRDefault="00632A06" w:rsidP="00BB4CB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632A06" w:rsidRPr="006C2E13" w14:paraId="1CFA74B0" w14:textId="77777777" w:rsidTr="00162061">
        <w:trPr>
          <w:tblCellSpacing w:w="0" w:type="dxa"/>
        </w:trPr>
        <w:tc>
          <w:tcPr>
            <w:tcW w:w="9006" w:type="dxa"/>
            <w:shd w:val="clear" w:color="auto" w:fill="FFE599" w:themeFill="accent4" w:themeFillTint="66"/>
          </w:tcPr>
          <w:p w14:paraId="1613F434" w14:textId="77777777" w:rsidR="00632A06" w:rsidRPr="006C2E13" w:rsidRDefault="00632A06" w:rsidP="00BB4CB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  <w:shd w:val="clear" w:color="auto" w:fill="FFE599" w:themeFill="accent4" w:themeFillTint="66"/>
          </w:tcPr>
          <w:p w14:paraId="168C3C85" w14:textId="77777777" w:rsidR="00632A06" w:rsidRPr="006C2E13" w:rsidRDefault="00632A06" w:rsidP="00BB4CB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632A06" w:rsidRPr="006C2E13" w14:paraId="3E95CB38" w14:textId="77777777" w:rsidTr="00162061">
        <w:trPr>
          <w:tblCellSpacing w:w="0" w:type="dxa"/>
        </w:trPr>
        <w:tc>
          <w:tcPr>
            <w:tcW w:w="9006" w:type="dxa"/>
            <w:shd w:val="clear" w:color="auto" w:fill="FFE599" w:themeFill="accent4" w:themeFillTint="66"/>
          </w:tcPr>
          <w:p w14:paraId="4F5B4A85" w14:textId="77777777" w:rsidR="00632A06" w:rsidRPr="006C2E13" w:rsidRDefault="00632A06" w:rsidP="00BB4CB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  <w:shd w:val="clear" w:color="auto" w:fill="FFE599" w:themeFill="accent4" w:themeFillTint="66"/>
          </w:tcPr>
          <w:p w14:paraId="7C46AE33" w14:textId="77777777" w:rsidR="00632A06" w:rsidRPr="006C2E13" w:rsidRDefault="00632A06" w:rsidP="00BB4CB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</w:p>
        </w:tc>
      </w:tr>
      <w:tr w:rsidR="00632A06" w:rsidRPr="006C2E13" w14:paraId="0368BF49" w14:textId="77777777" w:rsidTr="00162061">
        <w:trPr>
          <w:tblCellSpacing w:w="0" w:type="dxa"/>
        </w:trPr>
        <w:tc>
          <w:tcPr>
            <w:tcW w:w="9006" w:type="dxa"/>
            <w:shd w:val="clear" w:color="auto" w:fill="FFE599" w:themeFill="accent4" w:themeFillTint="66"/>
          </w:tcPr>
          <w:p w14:paraId="13A20461" w14:textId="77777777" w:rsidR="00632A06" w:rsidRPr="006C2E13" w:rsidRDefault="00632A06" w:rsidP="00BB4CB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  <w:shd w:val="clear" w:color="auto" w:fill="FFE599" w:themeFill="accent4" w:themeFillTint="66"/>
          </w:tcPr>
          <w:p w14:paraId="498EB955" w14:textId="77777777" w:rsidR="00632A06" w:rsidRPr="006C2E13" w:rsidRDefault="00632A06" w:rsidP="00BB4CB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632A06" w:rsidRPr="006C2E13" w14:paraId="2B8CF489" w14:textId="77777777" w:rsidTr="00162061">
        <w:trPr>
          <w:tblCellSpacing w:w="0" w:type="dxa"/>
        </w:trPr>
        <w:tc>
          <w:tcPr>
            <w:tcW w:w="9006" w:type="dxa"/>
            <w:shd w:val="clear" w:color="auto" w:fill="FFE599" w:themeFill="accent4" w:themeFillTint="66"/>
          </w:tcPr>
          <w:p w14:paraId="647EF8FB" w14:textId="77777777" w:rsidR="00632A06" w:rsidRPr="006C2E13" w:rsidRDefault="00632A06" w:rsidP="00BB4CB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  <w:shd w:val="clear" w:color="auto" w:fill="FFE599" w:themeFill="accent4" w:themeFillTint="66"/>
          </w:tcPr>
          <w:p w14:paraId="7622AE7D" w14:textId="77777777" w:rsidR="00632A06" w:rsidRPr="006C2E13" w:rsidRDefault="00632A06" w:rsidP="00BB4CB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  <w:tr w:rsidR="00632A06" w:rsidRPr="00734984" w14:paraId="2A44A75B" w14:textId="77777777" w:rsidTr="00162061">
        <w:trPr>
          <w:tblCellSpacing w:w="0" w:type="dxa"/>
        </w:trPr>
        <w:tc>
          <w:tcPr>
            <w:tcW w:w="9006" w:type="dxa"/>
            <w:shd w:val="clear" w:color="auto" w:fill="FFE599" w:themeFill="accent4" w:themeFillTint="66"/>
          </w:tcPr>
          <w:p w14:paraId="598E00D0" w14:textId="77777777" w:rsidR="00632A06" w:rsidRPr="006C2E13" w:rsidRDefault="00632A06" w:rsidP="00BB4CB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5. Приложение 1</w:t>
            </w:r>
          </w:p>
        </w:tc>
        <w:tc>
          <w:tcPr>
            <w:tcW w:w="1275" w:type="dxa"/>
            <w:shd w:val="clear" w:color="auto" w:fill="FFE599" w:themeFill="accent4" w:themeFillTint="66"/>
          </w:tcPr>
          <w:p w14:paraId="37C20B9F" w14:textId="77777777" w:rsidR="00632A06" w:rsidRPr="00734984" w:rsidRDefault="00632A06" w:rsidP="00BB4CB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13</w:t>
            </w:r>
          </w:p>
        </w:tc>
      </w:tr>
      <w:tr w:rsidR="00632A06" w:rsidRPr="00734984" w14:paraId="646CFC6A" w14:textId="77777777" w:rsidTr="00BB4CB3">
        <w:trPr>
          <w:tblCellSpacing w:w="0" w:type="dxa"/>
        </w:trPr>
        <w:tc>
          <w:tcPr>
            <w:tcW w:w="9006" w:type="dxa"/>
          </w:tcPr>
          <w:p w14:paraId="26D52AAC" w14:textId="77777777" w:rsidR="00632A06" w:rsidRPr="00734984" w:rsidRDefault="00632A06" w:rsidP="00BB4CB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6. Приложение 2</w:t>
            </w:r>
          </w:p>
        </w:tc>
        <w:tc>
          <w:tcPr>
            <w:tcW w:w="1275" w:type="dxa"/>
          </w:tcPr>
          <w:p w14:paraId="5AD2CF71" w14:textId="77777777" w:rsidR="00632A06" w:rsidRPr="00734984" w:rsidRDefault="00632A06" w:rsidP="00BB4CB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18</w:t>
            </w:r>
          </w:p>
        </w:tc>
      </w:tr>
      <w:tr w:rsidR="00632A06" w:rsidRPr="00734984" w14:paraId="738C936B" w14:textId="77777777" w:rsidTr="00BB4CB3">
        <w:trPr>
          <w:trHeight w:val="838"/>
          <w:tblCellSpacing w:w="0" w:type="dxa"/>
        </w:trPr>
        <w:tc>
          <w:tcPr>
            <w:tcW w:w="9006" w:type="dxa"/>
          </w:tcPr>
          <w:p w14:paraId="441C4A98" w14:textId="77777777" w:rsidR="00632A06" w:rsidRPr="00734984" w:rsidRDefault="00632A06" w:rsidP="00BB4CB3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 w:rsidRPr="00734984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7. Лист изменений и дополнений, внесенных в рабочую программу</w:t>
            </w:r>
          </w:p>
          <w:p w14:paraId="0C668C21" w14:textId="77777777" w:rsidR="00632A06" w:rsidRPr="00734984" w:rsidRDefault="00632A06" w:rsidP="00BB4CB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551A7879" w14:textId="77777777" w:rsidR="00632A06" w:rsidRPr="00734984" w:rsidRDefault="00632A06" w:rsidP="00BB4CB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19</w:t>
            </w:r>
          </w:p>
        </w:tc>
      </w:tr>
    </w:tbl>
    <w:p w14:paraId="73006B6D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722622AA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3C0CCD84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5235213C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5B48E44B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166B07DC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23194B01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1C5F352A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0B8750E5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6137235A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1B541C73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04D418B6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57C4A2AE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2DA1DFA1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360CE4FA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27B91B38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0356095E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16B1FC58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452A815A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0AB13B2E" w14:textId="77777777" w:rsidR="004D6230" w:rsidRPr="00734984" w:rsidRDefault="004D6230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4C381340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1E47594A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323939F6" w14:textId="77777777" w:rsidR="00632A06" w:rsidRPr="00734984" w:rsidRDefault="00632A06" w:rsidP="00632A06">
      <w:pPr>
        <w:numPr>
          <w:ilvl w:val="0"/>
          <w:numId w:val="19"/>
        </w:num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паспорт ПРОГРАММЫ ПРОФЕССИОНАЛЬНОГО МОДУЛЯ</w:t>
      </w:r>
    </w:p>
    <w:p w14:paraId="5871502F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2D71F061" w14:textId="4A4917D5" w:rsidR="00632A06" w:rsidRPr="00734984" w:rsidRDefault="00632A06" w:rsidP="002077CE">
      <w:pPr>
        <w:spacing w:after="0" w:line="240" w:lineRule="auto"/>
        <w:ind w:left="4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ПМ 03 «</w:t>
      </w:r>
      <w:r w:rsidR="002077CE" w:rsidRPr="002077C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14:paraId="071F94CE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1.1. Область применения программы</w:t>
      </w:r>
    </w:p>
    <w:p w14:paraId="619C54F6" w14:textId="77777777" w:rsidR="00632A06" w:rsidRPr="00734984" w:rsidRDefault="00632A06" w:rsidP="00632A06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0"/>
          <w:szCs w:val="28"/>
          <w:lang w:eastAsia="ar-SA"/>
        </w:rPr>
      </w:pPr>
    </w:p>
    <w:p w14:paraId="45744F10" w14:textId="33374431" w:rsidR="00632A06" w:rsidRPr="00734984" w:rsidRDefault="00D77B4C" w:rsidP="00F151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="00632A06" w:rsidRPr="00734984">
        <w:rPr>
          <w:rFonts w:ascii="Times New Roman" w:eastAsia="Times New Roman" w:hAnsi="Times New Roman" w:cs="Times New Roman"/>
          <w:sz w:val="28"/>
          <w:szCs w:val="24"/>
          <w:lang w:eastAsia="ar-SA"/>
        </w:rPr>
        <w:t>Рабочая программа профессионального модуля   – является частью</w:t>
      </w:r>
      <w:r w:rsidR="007C236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646C4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образовательной </w:t>
      </w:r>
      <w:r w:rsidR="00E06E08" w:rsidRPr="00E06E08">
        <w:rPr>
          <w:rFonts w:ascii="Times New Roman" w:eastAsia="Times New Roman" w:hAnsi="Times New Roman" w:cs="Times New Roman"/>
          <w:sz w:val="28"/>
          <w:szCs w:val="24"/>
          <w:lang w:eastAsia="ar-SA"/>
        </w:rPr>
        <w:t>программы среднего профессионального обра</w:t>
      </w:r>
      <w:r w:rsidR="00646C4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зования по программе подготовки </w:t>
      </w:r>
      <w:r w:rsidR="00E06E08" w:rsidRPr="00E06E08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специалистов среднего звена </w:t>
      </w:r>
      <w:r w:rsidR="00632A0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ГАПОУ КК КГТК по специальности </w:t>
      </w:r>
      <w:r w:rsidR="002077CE" w:rsidRPr="002077CE">
        <w:rPr>
          <w:rFonts w:ascii="Times New Roman" w:eastAsia="Times New Roman" w:hAnsi="Times New Roman" w:cs="Times New Roman"/>
          <w:sz w:val="28"/>
          <w:szCs w:val="24"/>
          <w:lang w:eastAsia="ar-SA"/>
        </w:rPr>
        <w:t>43.02.13 Технология парикмахерского искусства</w:t>
      </w:r>
      <w:r w:rsidR="00632A0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632A06" w:rsidRPr="00734984">
        <w:rPr>
          <w:rFonts w:ascii="Times New Roman" w:eastAsia="Times New Roman" w:hAnsi="Times New Roman" w:cs="Times New Roman"/>
          <w:sz w:val="28"/>
          <w:szCs w:val="24"/>
          <w:lang w:eastAsia="ar-SA"/>
        </w:rPr>
        <w:t>базового уровня подготовки,  разработанной в соответствии с ФГОС СПО третьего поколения.</w:t>
      </w:r>
    </w:p>
    <w:p w14:paraId="1A09EFA8" w14:textId="77777777" w:rsidR="00632A06" w:rsidRPr="004D6230" w:rsidRDefault="00632A06" w:rsidP="004D6230">
      <w:pPr>
        <w:pStyle w:val="aff3"/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F1F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Цели и задачи модуля – требования к результатам освоения модуля:</w:t>
      </w:r>
    </w:p>
    <w:p w14:paraId="0A3BC784" w14:textId="77777777" w:rsidR="00632A06" w:rsidRPr="00734984" w:rsidRDefault="00632A06" w:rsidP="00632A06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Базовая часть</w:t>
      </w:r>
    </w:p>
    <w:p w14:paraId="3261D15F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6DA9E8C0" w14:textId="77777777" w:rsidR="00D77B4C" w:rsidRPr="00D77B4C" w:rsidRDefault="00D77B4C" w:rsidP="00D77B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B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14:paraId="667BD17B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имидж клиента на основе анализа индивидуальных особенностей и потребностей;</w:t>
      </w:r>
    </w:p>
    <w:p w14:paraId="37203E71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конкурсных и подиумных работ в сфере парикмахерского искусства; </w:t>
      </w:r>
    </w:p>
    <w:p w14:paraId="6B0837F6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концепцию художественных образов;</w:t>
      </w:r>
    </w:p>
    <w:p w14:paraId="3557BA13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рынок парикмахерских услуг;</w:t>
      </w:r>
    </w:p>
    <w:p w14:paraId="018A3F5A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продвижение профессиональных услуг и товаров;</w:t>
      </w:r>
    </w:p>
    <w:p w14:paraId="4B4BC96D" w14:textId="2FAD0802" w:rsidR="00D77B4C" w:rsidRPr="00D77B4C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стандартов обслуживания.</w:t>
      </w:r>
      <w:r w:rsidR="00D77B4C" w:rsidRPr="00D77B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7B443F" w14:textId="77777777" w:rsidR="00D77B4C" w:rsidRPr="004D6230" w:rsidRDefault="00D77B4C" w:rsidP="004D62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62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14:paraId="6423A5C6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концепцию имиджа клиента;</w:t>
      </w:r>
    </w:p>
    <w:p w14:paraId="469B9736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имидж клиента на основе анализа индивидуальных особенностей и потребностей;</w:t>
      </w:r>
    </w:p>
    <w:p w14:paraId="5A04DD3D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и выполнять конкурсные и подиумные работы в сфере парикмахерского искусства;</w:t>
      </w:r>
    </w:p>
    <w:p w14:paraId="07A85936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концепции художественных образов;</w:t>
      </w:r>
    </w:p>
    <w:p w14:paraId="60731D3E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предварительный опрос клиента и добиваться получения информативных ответов на все важные вопросы;</w:t>
      </w:r>
    </w:p>
    <w:p w14:paraId="3B35CF4E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позитивный контакт с клиентом в течение всей процедуры;</w:t>
      </w:r>
    </w:p>
    <w:p w14:paraId="1A5EBFE0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обратную связь от клиента до окончания процедуры;</w:t>
      </w:r>
    </w:p>
    <w:p w14:paraId="3FF3B45D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поддержание позитивного и дружелюбного отношения к клиенту;</w:t>
      </w:r>
    </w:p>
    <w:p w14:paraId="52C2DC92" w14:textId="035B3246" w:rsidR="00D77B4C" w:rsidRPr="00D77B4C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эффективные коммуникации с клиентами</w:t>
      </w:r>
      <w:r w:rsidR="00D77B4C" w:rsidRPr="00D77B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94B112" w14:textId="77777777" w:rsidR="00D77B4C" w:rsidRPr="004D6230" w:rsidRDefault="00D77B4C" w:rsidP="004D62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62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14:paraId="1E5CF804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стилей в парикмахерском искусстве;</w:t>
      </w:r>
    </w:p>
    <w:p w14:paraId="6FA37569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художественная система моделирования причесок и стрижек;</w:t>
      </w:r>
    </w:p>
    <w:p w14:paraId="6CDC33AE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тенденции моды в стилистике и технологиях парикмахерских услуг, в художественной творческой деятельности; </w:t>
      </w:r>
    </w:p>
    <w:p w14:paraId="56B781D6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принципы индивидуальной особенности и потребности потребителя, имиджа клиента;</w:t>
      </w:r>
    </w:p>
    <w:p w14:paraId="58FCD0AC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художественная система – выбор типажа, стилевая направленность, одежда, прическа, макияж;</w:t>
      </w:r>
    </w:p>
    <w:p w14:paraId="75DE3FD5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художественного образа в развитии парикмахерского искусства; </w:t>
      </w:r>
    </w:p>
    <w:p w14:paraId="6A43B70D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создания коллекции, подиумных и конкурсных работ;</w:t>
      </w:r>
    </w:p>
    <w:p w14:paraId="42D2647C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принципы разработки коллекции причесок;</w:t>
      </w:r>
    </w:p>
    <w:p w14:paraId="1C65BF11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и технологические аспекты конкурсных и подиумных работ в сфере парикмахерского искусства;</w:t>
      </w:r>
    </w:p>
    <w:p w14:paraId="065FB6BC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эскизов, схем, обоснование технологии;</w:t>
      </w:r>
    </w:p>
    <w:p w14:paraId="20F20FAF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важность изучения пожеланий клиента, проведения предварительного опроса, уточнения непонятных моментов;</w:t>
      </w:r>
    </w:p>
    <w:p w14:paraId="015067B2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возможные способы и источники получения информации, на основе которой будет построено выявление потребностей клиента;</w:t>
      </w:r>
    </w:p>
    <w:p w14:paraId="04A6D735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подходящие формы и стили коммуникации с клиентами различных культур, возрастов, ожиданий и предпочтений;</w:t>
      </w:r>
    </w:p>
    <w:p w14:paraId="0F9AC0EF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важность самоорганизации, </w:t>
      </w:r>
      <w:proofErr w:type="spellStart"/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таймменеджмента</w:t>
      </w:r>
      <w:proofErr w:type="spellEnd"/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самопрезентации – для того, чтобы клиент чувствовал себя комфортно;</w:t>
      </w:r>
    </w:p>
    <w:p w14:paraId="3EE84409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внешний вид мастера;</w:t>
      </w:r>
    </w:p>
    <w:p w14:paraId="6F86D21B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базовые принципы успешной работы с клиентской базой;</w:t>
      </w:r>
    </w:p>
    <w:p w14:paraId="4DC93A95" w14:textId="22375B1C" w:rsidR="00D77B4C" w:rsidRPr="00D77B4C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проведения акций</w:t>
      </w:r>
      <w:r w:rsidR="00D77B4C" w:rsidRPr="00D77B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D93960" w14:textId="77777777" w:rsidR="00C46B7F" w:rsidRPr="004D6230" w:rsidRDefault="00632A06" w:rsidP="004D6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</w:pPr>
      <w:r w:rsidRPr="004D62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  <w:t>Вариативная часть</w:t>
      </w:r>
      <w:r w:rsidR="00D77B4C" w:rsidRPr="004D62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  <w:t xml:space="preserve"> –</w:t>
      </w:r>
    </w:p>
    <w:p w14:paraId="177AEA26" w14:textId="77777777" w:rsidR="004D6230" w:rsidRPr="004D6230" w:rsidRDefault="004D6230" w:rsidP="004D6230">
      <w:pPr>
        <w:pStyle w:val="aff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right="-18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4D62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Иметь практический опыт:</w:t>
      </w:r>
    </w:p>
    <w:p w14:paraId="61757836" w14:textId="77777777" w:rsidR="004D6230" w:rsidRPr="004D6230" w:rsidRDefault="004D6230" w:rsidP="004D6230">
      <w:pPr>
        <w:pStyle w:val="af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</w:t>
      </w:r>
      <w:r w:rsidRPr="004D623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внедрения новых технологий и тенденций моды</w:t>
      </w:r>
    </w:p>
    <w:p w14:paraId="7291A999" w14:textId="77777777" w:rsidR="004D6230" w:rsidRPr="004D6230" w:rsidRDefault="004D6230" w:rsidP="004D6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D62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Уметь:</w:t>
      </w:r>
      <w:r w:rsidRPr="004D623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применять новые виды парикмахерских услуг; осуществлять контроль качества выполняемых видов парикмахерских услуг</w:t>
      </w:r>
    </w:p>
    <w:p w14:paraId="592447B2" w14:textId="77777777" w:rsidR="004D6230" w:rsidRPr="004D6230" w:rsidRDefault="004D6230" w:rsidP="004D6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D62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Знать:</w:t>
      </w:r>
      <w:r w:rsidRPr="004D623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актуальные тенденции и современные технологии в парикмахерском искусстве.</w:t>
      </w:r>
    </w:p>
    <w:p w14:paraId="09E85E4E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27699EC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1.3. Количество часов на освоение программы профессионального модуля</w:t>
      </w:r>
    </w:p>
    <w:p w14:paraId="0AFBC66F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6912"/>
        <w:gridCol w:w="3234"/>
      </w:tblGrid>
      <w:tr w:rsidR="00632A06" w:rsidRPr="00734984" w14:paraId="37A261EC" w14:textId="77777777" w:rsidTr="00BB4CB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83FAD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 учебной деятельности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FC843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Объем часов</w:t>
            </w:r>
          </w:p>
        </w:tc>
      </w:tr>
      <w:tr w:rsidR="00632A06" w:rsidRPr="00734984" w14:paraId="57A73636" w14:textId="77777777" w:rsidTr="00BB4CB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35B52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Максимальная учебная нагрузка (всего)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348A9" w14:textId="2B321B7D" w:rsidR="00632A06" w:rsidRPr="00AE13BB" w:rsidRDefault="00AE13BB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612</w:t>
            </w:r>
          </w:p>
        </w:tc>
      </w:tr>
      <w:tr w:rsidR="00632A06" w:rsidRPr="00734984" w14:paraId="021311D5" w14:textId="77777777" w:rsidTr="00BB4CB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7A602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Обязательная аудиторная учебная нагрузка (всего)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88640" w14:textId="435F0030" w:rsidR="00632A06" w:rsidRPr="00734984" w:rsidRDefault="00C46B7F" w:rsidP="00AE1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</w:t>
            </w:r>
            <w:r w:rsidR="00AE13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316</w:t>
            </w:r>
          </w:p>
        </w:tc>
      </w:tr>
      <w:tr w:rsidR="00632A06" w:rsidRPr="00734984" w14:paraId="3D08722A" w14:textId="77777777" w:rsidTr="00BB4CB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FBDEB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Курсовая работа/проект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5BA49" w14:textId="2369AD6E" w:rsidR="00632A06" w:rsidRPr="00734984" w:rsidRDefault="00AE13BB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</w:tr>
      <w:tr w:rsidR="00632A06" w:rsidRPr="00734984" w14:paraId="1B9EE830" w14:textId="77777777" w:rsidTr="00BB4CB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0819D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Учебная практика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91B07" w14:textId="77777777" w:rsidR="00632A06" w:rsidRPr="00734984" w:rsidRDefault="00C46B7F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</w:tr>
      <w:tr w:rsidR="00632A06" w:rsidRPr="00734984" w14:paraId="202429E2" w14:textId="77777777" w:rsidTr="00BB4CB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E2AAB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ar-SA"/>
              </w:rPr>
              <w:t>п</w:t>
            </w:r>
            <w:r w:rsidRPr="007349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роизводственная практика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7A28E" w14:textId="32FB07D1" w:rsidR="00632A06" w:rsidRPr="00734984" w:rsidRDefault="00AE13BB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216</w:t>
            </w:r>
          </w:p>
        </w:tc>
      </w:tr>
      <w:tr w:rsidR="00632A06" w:rsidRPr="00734984" w14:paraId="44D356BE" w14:textId="77777777" w:rsidTr="00BB4CB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7862A" w14:textId="554E8CD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="00AE13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амостоятельная работа студента </w:t>
            </w:r>
          </w:p>
          <w:p w14:paraId="6C92C289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</w:pP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DF455" w14:textId="1B37A1C2" w:rsidR="00632A06" w:rsidRPr="00C46B7F" w:rsidRDefault="00AE13BB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632A06" w:rsidRPr="00734984" w14:paraId="0B524D1B" w14:textId="77777777" w:rsidTr="00BB4CB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38625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Итоговая аттестация в форме (указать)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E3273" w14:textId="77777777" w:rsidR="00632A06" w:rsidRPr="00734984" w:rsidRDefault="00C46B7F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экзамен</w:t>
            </w:r>
          </w:p>
        </w:tc>
      </w:tr>
    </w:tbl>
    <w:p w14:paraId="6F64CACA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8C49A40" w14:textId="77777777" w:rsidR="00632A06" w:rsidRPr="00734984" w:rsidRDefault="00632A06" w:rsidP="00632A06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2.  РЕЗУЛЬТАТЫ ОСВОЕНИЯ ПРОФЕССИОНАЛЬНОГО МОДУЛЯ</w:t>
      </w:r>
    </w:p>
    <w:p w14:paraId="795E4E41" w14:textId="77777777" w:rsidR="00632A06" w:rsidRPr="00734984" w:rsidRDefault="00632A06" w:rsidP="00632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ar-SA"/>
        </w:rPr>
      </w:pPr>
    </w:p>
    <w:p w14:paraId="31ED1EFB" w14:textId="54C5473B" w:rsidR="00632A06" w:rsidRPr="00734984" w:rsidRDefault="00632A06" w:rsidP="00632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Результатом освоения профессионального модуля является овладение обучающимися видо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 профессиональной деятельности </w:t>
      </w: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том числе профессиональными (ПК)</w:t>
      </w:r>
      <w:r w:rsidRPr="00734984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, указанными в Ф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ГОС  по специальности </w:t>
      </w:r>
      <w:r w:rsidR="00AE13BB" w:rsidRPr="00AE13BB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43.02.13 Технология парикмахерского искусства</w:t>
      </w:r>
      <w:r w:rsidRPr="00734984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: </w:t>
      </w:r>
    </w:p>
    <w:p w14:paraId="70CA5753" w14:textId="77777777" w:rsidR="00632A06" w:rsidRPr="00734984" w:rsidRDefault="00632A06" w:rsidP="00632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tbl>
      <w:tblPr>
        <w:tblW w:w="10555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1125"/>
        <w:gridCol w:w="9430"/>
      </w:tblGrid>
      <w:tr w:rsidR="00632A06" w:rsidRPr="00734984" w14:paraId="1C1DAD0D" w14:textId="77777777" w:rsidTr="00AE13BB">
        <w:trPr>
          <w:trHeight w:val="651"/>
        </w:trPr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D850AAF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Код</w:t>
            </w:r>
          </w:p>
        </w:tc>
        <w:tc>
          <w:tcPr>
            <w:tcW w:w="94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F7950C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AE13BB" w:rsidRPr="00734984" w14:paraId="3A61A0D5" w14:textId="77777777" w:rsidTr="00AE13BB"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848E56" w14:textId="2F698EC4" w:rsidR="00AE13BB" w:rsidRPr="00AE13BB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AE13BB">
              <w:rPr>
                <w:rStyle w:val="aff6"/>
                <w:i w:val="0"/>
              </w:rPr>
              <w:t>ВД 3.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553F14" w14:textId="5735AECE" w:rsidR="00AE13BB" w:rsidRPr="00734984" w:rsidRDefault="00AE13BB" w:rsidP="00AE13B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имиджа, разработка и выполнение художественного образа на основании заказа</w:t>
            </w:r>
          </w:p>
        </w:tc>
      </w:tr>
      <w:tr w:rsidR="00AE13BB" w:rsidRPr="00734984" w14:paraId="25163534" w14:textId="77777777" w:rsidTr="00AE13BB"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E8FA35" w14:textId="417FFF29" w:rsidR="00AE13BB" w:rsidRPr="00AE13BB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AE13BB">
              <w:rPr>
                <w:rStyle w:val="aff6"/>
                <w:i w:val="0"/>
              </w:rPr>
              <w:t>ПК 3.1.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D39C0B" w14:textId="666C9811" w:rsidR="00AE13BB" w:rsidRPr="00734984" w:rsidRDefault="00AE13BB" w:rsidP="00AE13B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имидж клиента на основе анализа индивидуальных особенностей и его потребностей.</w:t>
            </w:r>
          </w:p>
        </w:tc>
      </w:tr>
      <w:tr w:rsidR="00AE13BB" w:rsidRPr="00734984" w14:paraId="077BA801" w14:textId="77777777" w:rsidTr="00AE13BB"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F5C864" w14:textId="6F12ABA6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3.2.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15917F" w14:textId="3A4FF997" w:rsidR="00AE13BB" w:rsidRPr="00734984" w:rsidRDefault="00AE13BB" w:rsidP="00AE13B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концепцию художественного образа на основании заказа.</w:t>
            </w:r>
          </w:p>
        </w:tc>
      </w:tr>
      <w:tr w:rsidR="00AE13BB" w:rsidRPr="00734984" w14:paraId="6F8AB030" w14:textId="77777777" w:rsidTr="00AE13BB"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FC51D8" w14:textId="2926DA1E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3.3.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DCAAA1" w14:textId="528A7695" w:rsidR="00AE13BB" w:rsidRPr="00734984" w:rsidRDefault="00AE13BB" w:rsidP="00AE13B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художественные образы на основе разработанной концепции.</w:t>
            </w:r>
          </w:p>
        </w:tc>
      </w:tr>
      <w:tr w:rsidR="00AE13BB" w:rsidRPr="00734984" w14:paraId="4F858CB3" w14:textId="77777777" w:rsidTr="00AE13BB"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6C3AC8" w14:textId="24F4091F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3.4.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17F7AD" w14:textId="410EBFAE" w:rsidR="00AE13BB" w:rsidRPr="00734984" w:rsidRDefault="00AE13BB" w:rsidP="00AE13B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предложения по повышению качества обслуживания клиентов.</w:t>
            </w:r>
          </w:p>
        </w:tc>
      </w:tr>
    </w:tbl>
    <w:p w14:paraId="4E63D88E" w14:textId="77777777" w:rsidR="00632A06" w:rsidRPr="00734984" w:rsidRDefault="00632A06" w:rsidP="00632A06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779CDF" w14:textId="77777777" w:rsidR="00632A06" w:rsidRPr="00734984" w:rsidRDefault="00632A06" w:rsidP="00632A06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ar-SA"/>
        </w:rPr>
        <w:t>В процессе освоения ПМ у студенты должны овладеть общими компетенциями (ОК):</w:t>
      </w:r>
    </w:p>
    <w:p w14:paraId="72C9F651" w14:textId="77777777" w:rsidR="00632A06" w:rsidRPr="00734984" w:rsidRDefault="00632A06" w:rsidP="00632A06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549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1110"/>
        <w:gridCol w:w="9439"/>
      </w:tblGrid>
      <w:tr w:rsidR="00632A06" w:rsidRPr="00734984" w14:paraId="04BCFE89" w14:textId="77777777" w:rsidTr="00AE13BB">
        <w:trPr>
          <w:trHeight w:val="651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8FB836D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Код</w:t>
            </w:r>
          </w:p>
        </w:tc>
        <w:tc>
          <w:tcPr>
            <w:tcW w:w="94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EDCC21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AE13BB" w:rsidRPr="00734984" w14:paraId="4A9723F6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7D7AA6" w14:textId="277CFAC7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D72AF1" w14:textId="18E6E5E2" w:rsidR="00AE13BB" w:rsidRPr="00734984" w:rsidRDefault="00AE13BB" w:rsidP="00AE13BB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E13BB" w:rsidRPr="00734984" w14:paraId="3E21E090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4B67FD" w14:textId="44C05B80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E123AA" w14:textId="17715551" w:rsidR="00AE13BB" w:rsidRPr="00734984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E13BB" w:rsidRPr="00734984" w14:paraId="52FE36D6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B0C9CF" w14:textId="262277A3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3AC756" w14:textId="2A1FBB01" w:rsidR="00AE13BB" w:rsidRPr="00734984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E13BB" w:rsidRPr="00734984" w14:paraId="090CB495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8A8EAC" w14:textId="5EB2D2FF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906202" w14:textId="20E9B00F" w:rsidR="00AE13BB" w:rsidRPr="00734984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E13BB" w:rsidRPr="00734984" w14:paraId="6DAF25FD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78610A" w14:textId="5A78FBC7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2F9D36" w14:textId="7306C3BD" w:rsidR="00AE13BB" w:rsidRPr="00734984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E13BB" w:rsidRPr="00734984" w14:paraId="14E76DA4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514109" w14:textId="651BE69E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38E64A" w14:textId="7D95833A" w:rsidR="00AE13BB" w:rsidRPr="00734984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AE13BB" w:rsidRPr="00734984" w14:paraId="4836CEFC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65EE5E" w14:textId="64172EA4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76520F" w14:textId="0B854C1D" w:rsidR="00AE13BB" w:rsidRPr="00734984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E13BB" w:rsidRPr="00734984" w14:paraId="7106953E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AF6299" w14:textId="2388AD35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668B9B" w14:textId="67814D22" w:rsidR="00AE13BB" w:rsidRPr="00734984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AE13BB" w:rsidRPr="00734984" w14:paraId="1AF450C4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9866DB" w14:textId="493C78F4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AEB8CD" w14:textId="7F70B3E3" w:rsidR="00AE13BB" w:rsidRPr="00734984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AE13BB" w:rsidRPr="00734984" w14:paraId="3199FED3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F04B1A" w14:textId="5CBDC5EE" w:rsidR="00AE13BB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7DF12D" w14:textId="775F2C3A" w:rsidR="00AE13BB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AE13BB" w:rsidRPr="00734984" w14:paraId="0C17A57F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1E635C" w14:textId="19309513" w:rsidR="00AE13BB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D67A1E" w14:textId="77D3B1DF" w:rsidR="00AE13BB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14:paraId="29CB1CD6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632A06" w:rsidRPr="00734984" w:rsidSect="00BB4CB3">
          <w:pgSz w:w="11906" w:h="16838"/>
          <w:pgMar w:top="1128" w:right="851" w:bottom="1128" w:left="851" w:header="720" w:footer="720" w:gutter="0"/>
          <w:cols w:space="720"/>
          <w:docGrid w:linePitch="360"/>
        </w:sectPr>
      </w:pPr>
    </w:p>
    <w:p w14:paraId="701E08F8" w14:textId="78F9885C" w:rsidR="00632A06" w:rsidRPr="00734984" w:rsidRDefault="00632A06" w:rsidP="00632A06">
      <w:pPr>
        <w:pageBreakBefore/>
        <w:spacing w:after="0" w:line="22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3.1. Тематический план профессионального модуля ПМ 03 «</w:t>
      </w:r>
      <w:r w:rsidR="00AE13BB" w:rsidRPr="00AE13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tbl>
      <w:tblPr>
        <w:tblW w:w="15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57"/>
        <w:gridCol w:w="3446"/>
        <w:gridCol w:w="1274"/>
        <w:gridCol w:w="852"/>
        <w:gridCol w:w="152"/>
        <w:gridCol w:w="1547"/>
        <w:gridCol w:w="221"/>
        <w:gridCol w:w="1216"/>
        <w:gridCol w:w="898"/>
        <w:gridCol w:w="1244"/>
        <w:gridCol w:w="106"/>
        <w:gridCol w:w="34"/>
        <w:gridCol w:w="676"/>
        <w:gridCol w:w="2114"/>
        <w:gridCol w:w="6"/>
      </w:tblGrid>
      <w:tr w:rsidR="00632A06" w:rsidRPr="00734984" w14:paraId="06EB0C6D" w14:textId="77777777" w:rsidTr="002235D5">
        <w:trPr>
          <w:trHeight w:val="435"/>
        </w:trPr>
        <w:tc>
          <w:tcPr>
            <w:tcW w:w="16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AFA05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Коды профессиональных компетенций</w:t>
            </w:r>
          </w:p>
        </w:tc>
        <w:tc>
          <w:tcPr>
            <w:tcW w:w="34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66943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Наименования разделов профессионального модуля</w:t>
            </w:r>
            <w:r w:rsidRPr="00734984">
              <w:rPr>
                <w:rFonts w:ascii="Times New Roman" w:eastAsia="Times New Roman" w:hAnsi="Times New Roman" w:cs="Times New Roman"/>
                <w:b/>
                <w:vertAlign w:val="superscript"/>
                <w:lang w:eastAsia="ar-SA"/>
              </w:rPr>
              <w:footnoteReference w:customMarkFollows="1" w:id="1"/>
              <w:t>*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E0E1D7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  <w:t>Всего часов</w:t>
            </w:r>
          </w:p>
          <w:p w14:paraId="5B44DF47" w14:textId="77777777" w:rsidR="00632A06" w:rsidRPr="00734984" w:rsidRDefault="00632A06" w:rsidP="00BB4CB3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  <w:t>(макс. учебная нагрузка и практики)</w:t>
            </w:r>
          </w:p>
        </w:tc>
        <w:tc>
          <w:tcPr>
            <w:tcW w:w="6236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368F77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ABEEA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Практика </w:t>
            </w:r>
          </w:p>
        </w:tc>
      </w:tr>
      <w:tr w:rsidR="00632A06" w:rsidRPr="00734984" w14:paraId="28E74260" w14:textId="77777777" w:rsidTr="002235D5">
        <w:trPr>
          <w:gridAfter w:val="1"/>
          <w:wAfter w:w="6" w:type="dxa"/>
          <w:trHeight w:val="435"/>
        </w:trPr>
        <w:tc>
          <w:tcPr>
            <w:tcW w:w="1657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24856EB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3B1405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BC275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  <w:tc>
          <w:tcPr>
            <w:tcW w:w="39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3DFEDA7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Обязательная аудиторная учебная нагрузка обучающегося</w:t>
            </w:r>
          </w:p>
        </w:tc>
        <w:tc>
          <w:tcPr>
            <w:tcW w:w="2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0ACEFEB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  <w:t>Самостоятельная</w:t>
            </w: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работа обучающегося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7CD273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Учебная,</w:t>
            </w:r>
          </w:p>
          <w:p w14:paraId="50A27BF0" w14:textId="77777777" w:rsidR="00632A06" w:rsidRPr="00734984" w:rsidRDefault="00632A06" w:rsidP="00BB4CB3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lang w:eastAsia="ar-SA"/>
              </w:rPr>
              <w:t>часов</w:t>
            </w:r>
          </w:p>
        </w:tc>
        <w:tc>
          <w:tcPr>
            <w:tcW w:w="21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799144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pacing w:val="-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pacing w:val="-8"/>
                <w:lang w:eastAsia="ar-SA"/>
              </w:rPr>
              <w:t>Производственная (по профилю специальности),</w:t>
            </w:r>
          </w:p>
          <w:p w14:paraId="46C68078" w14:textId="77777777" w:rsidR="00632A06" w:rsidRPr="00734984" w:rsidRDefault="00632A06" w:rsidP="00BB4CB3">
            <w:pPr>
              <w:widowControl w:val="0"/>
              <w:spacing w:after="0" w:line="216" w:lineRule="auto"/>
              <w:ind w:left="72"/>
              <w:jc w:val="center"/>
              <w:rPr>
                <w:rFonts w:ascii="Times New Roman" w:eastAsia="Times New Roman" w:hAnsi="Times New Roman" w:cs="Times New Roman"/>
                <w:spacing w:val="-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pacing w:val="-8"/>
                <w:lang w:eastAsia="ar-SA"/>
              </w:rPr>
              <w:t>часов</w:t>
            </w:r>
          </w:p>
          <w:p w14:paraId="483B6039" w14:textId="77777777" w:rsidR="00632A06" w:rsidRPr="00734984" w:rsidRDefault="00632A06" w:rsidP="00BB4CB3">
            <w:pPr>
              <w:widowControl w:val="0"/>
              <w:spacing w:after="0" w:line="216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i/>
                <w:spacing w:val="-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i/>
                <w:spacing w:val="-8"/>
                <w:lang w:eastAsia="ar-SA"/>
              </w:rPr>
              <w:t>(если предусмотрена рассредоточенная практика)</w:t>
            </w:r>
          </w:p>
        </w:tc>
      </w:tr>
      <w:tr w:rsidR="00632A06" w:rsidRPr="00734984" w14:paraId="74419023" w14:textId="77777777" w:rsidTr="002235D5">
        <w:trPr>
          <w:gridAfter w:val="1"/>
          <w:wAfter w:w="6" w:type="dxa"/>
          <w:trHeight w:val="1086"/>
        </w:trPr>
        <w:tc>
          <w:tcPr>
            <w:tcW w:w="165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AEA2448" w14:textId="77777777" w:rsidR="00632A06" w:rsidRPr="00734984" w:rsidRDefault="00632A06" w:rsidP="00BB4CB3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37EBBF8" w14:textId="77777777" w:rsidR="00632A06" w:rsidRPr="00734984" w:rsidRDefault="00632A06" w:rsidP="00BB4CB3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FFDDC73" w14:textId="77777777" w:rsidR="00632A06" w:rsidRPr="00734984" w:rsidRDefault="00632A06" w:rsidP="00BB4CB3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8FF334B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  <w:t>Всего,</w:t>
            </w:r>
          </w:p>
          <w:p w14:paraId="015FA67B" w14:textId="77777777" w:rsidR="00632A06" w:rsidRPr="00734984" w:rsidRDefault="00632A06" w:rsidP="00BB4CB3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pacing w:val="-10"/>
                <w:lang w:eastAsia="ar-SA"/>
              </w:rPr>
              <w:t>часо</w:t>
            </w:r>
            <w:r w:rsidRPr="00734984"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</w:p>
        </w:tc>
        <w:tc>
          <w:tcPr>
            <w:tcW w:w="169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D82752E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pacing w:val="-10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  <w:t xml:space="preserve">в т.ч. лабораторные работы и практические занятия, </w:t>
            </w:r>
            <w:r w:rsidRPr="00734984">
              <w:rPr>
                <w:rFonts w:ascii="Times New Roman" w:eastAsia="Times New Roman" w:hAnsi="Times New Roman" w:cs="Times New Roman"/>
                <w:spacing w:val="-10"/>
                <w:lang w:eastAsia="ar-SA"/>
              </w:rPr>
              <w:t>часов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0D63DE8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в т.ч., курсовая работа (проект), </w:t>
            </w:r>
            <w:r w:rsidRPr="00734984">
              <w:rPr>
                <w:rFonts w:ascii="Times New Roman" w:eastAsia="Times New Roman" w:hAnsi="Times New Roman" w:cs="Times New Roman"/>
                <w:lang w:eastAsia="ar-SA"/>
              </w:rPr>
              <w:t>часов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611A434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Всего,</w:t>
            </w:r>
          </w:p>
          <w:p w14:paraId="7DD53E32" w14:textId="77777777" w:rsidR="00632A06" w:rsidRPr="00734984" w:rsidRDefault="00632A06" w:rsidP="00BB4CB3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lang w:eastAsia="ar-SA"/>
              </w:rPr>
              <w:t>часов</w:t>
            </w:r>
          </w:p>
        </w:tc>
        <w:tc>
          <w:tcPr>
            <w:tcW w:w="135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8C00629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в т.ч., курсовая работа (проект), </w:t>
            </w:r>
            <w:r w:rsidRPr="00734984">
              <w:rPr>
                <w:rFonts w:ascii="Times New Roman" w:eastAsia="Times New Roman" w:hAnsi="Times New Roman" w:cs="Times New Roman"/>
                <w:lang w:eastAsia="ar-SA"/>
              </w:rPr>
              <w:t>часов</w:t>
            </w:r>
          </w:p>
        </w:tc>
        <w:tc>
          <w:tcPr>
            <w:tcW w:w="71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9B958CA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902E00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ind w:left="72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32A06" w:rsidRPr="00734984" w14:paraId="15587FE8" w14:textId="77777777" w:rsidTr="002235D5">
        <w:trPr>
          <w:gridAfter w:val="1"/>
          <w:wAfter w:w="6" w:type="dxa"/>
          <w:trHeight w:val="111"/>
        </w:trPr>
        <w:tc>
          <w:tcPr>
            <w:tcW w:w="16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2437C43" w14:textId="77777777" w:rsidR="00632A06" w:rsidRPr="00734984" w:rsidRDefault="00632A06" w:rsidP="00BB4CB3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202DF65" w14:textId="77777777" w:rsidR="00632A06" w:rsidRPr="00734984" w:rsidRDefault="00632A06" w:rsidP="00BB4CB3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341035B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02A6F7B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169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703AF15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5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3608AAD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6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9B4E4B7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BB72076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8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B6542DB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9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C2AC4B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10</w:t>
            </w:r>
          </w:p>
        </w:tc>
      </w:tr>
      <w:tr w:rsidR="002235D5" w:rsidRPr="00734984" w14:paraId="3DD90FAC" w14:textId="77777777" w:rsidTr="002235D5">
        <w:trPr>
          <w:gridAfter w:val="1"/>
          <w:wAfter w:w="6" w:type="dxa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BF4F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ПК 3.4.</w:t>
            </w:r>
          </w:p>
          <w:p w14:paraId="7F2FA5C5" w14:textId="21D016FD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01-11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CD33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3DFE">
              <w:rPr>
                <w:rFonts w:ascii="Times New Roman" w:hAnsi="Times New Roman"/>
                <w:sz w:val="24"/>
                <w:szCs w:val="24"/>
              </w:rPr>
              <w:t>Раздел 1.</w:t>
            </w:r>
          </w:p>
          <w:p w14:paraId="0DBDBF12" w14:textId="38F5D6A0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53D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МДК. 03.01. </w:t>
            </w: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Стандартизация и подтверждение соответствия</w:t>
            </w:r>
            <w:r w:rsidRPr="00753D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МДК. 03.01. </w:t>
            </w: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Стандартизация и подтверждение соответствия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57CA37" w14:textId="132313F9" w:rsidR="002235D5" w:rsidRPr="00734984" w:rsidRDefault="002235D5" w:rsidP="002235D5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72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F56E0F" w14:textId="67CD0C4C" w:rsidR="002235D5" w:rsidRPr="00734984" w:rsidRDefault="002235D5" w:rsidP="002235D5">
            <w:pPr>
              <w:widowControl w:val="0"/>
              <w:suppressAutoHyphens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70</w:t>
            </w:r>
          </w:p>
        </w:tc>
        <w:tc>
          <w:tcPr>
            <w:tcW w:w="169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78BF343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         20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004BEC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96D7CDE" w14:textId="77777777" w:rsidR="002235D5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D270201" w14:textId="2082CABC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C84C5E5" w14:textId="2E956BD5" w:rsidR="002235D5" w:rsidRPr="00734984" w:rsidRDefault="002235D5" w:rsidP="002235D5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CEB9FD4" w14:textId="519DCA59" w:rsidR="002235D5" w:rsidRPr="00734984" w:rsidRDefault="002235D5" w:rsidP="002235D5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65F7482" w14:textId="77777777" w:rsidR="002235D5" w:rsidRPr="00734984" w:rsidRDefault="002235D5" w:rsidP="002235D5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05A007" w14:textId="77777777" w:rsidR="002235D5" w:rsidRPr="00734984" w:rsidRDefault="002235D5" w:rsidP="002235D5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-</w:t>
            </w:r>
          </w:p>
        </w:tc>
      </w:tr>
      <w:tr w:rsidR="002235D5" w:rsidRPr="00734984" w14:paraId="579CA466" w14:textId="77777777" w:rsidTr="002235D5">
        <w:trPr>
          <w:gridAfter w:val="1"/>
          <w:wAfter w:w="6" w:type="dxa"/>
          <w:trHeight w:val="326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7B56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ПК 3.4.</w:t>
            </w:r>
          </w:p>
          <w:p w14:paraId="46F170D2" w14:textId="4D836975" w:rsidR="002235D5" w:rsidRPr="000E21B9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01- 11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97D4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3DFE">
              <w:rPr>
                <w:rFonts w:ascii="Times New Roman" w:hAnsi="Times New Roman"/>
                <w:sz w:val="24"/>
                <w:szCs w:val="24"/>
              </w:rPr>
              <w:t>Раздел 2.</w:t>
            </w:r>
          </w:p>
          <w:p w14:paraId="3781F551" w14:textId="31DA7031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53DFE"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  <w:t>МДК.03.02</w:t>
            </w:r>
            <w:r w:rsidRPr="00753DFE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 </w:t>
            </w:r>
            <w:r w:rsidRPr="00753DFE"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  <w:t>Основы маркетинга сферы услуг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FACF3C7" w14:textId="0075CEFA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90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910DA7A" w14:textId="3444862F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88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9A7B93" w14:textId="005328CE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83769E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14:paraId="316A586D" w14:textId="35568CB1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CF1CF2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F965777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5A64B1F" w14:textId="77777777" w:rsidR="002235D5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2235D5" w:rsidRPr="00734984" w14:paraId="17248820" w14:textId="77777777" w:rsidTr="002235D5">
        <w:trPr>
          <w:gridAfter w:val="1"/>
          <w:wAfter w:w="6" w:type="dxa"/>
          <w:trHeight w:val="326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8CED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ПК 3.1</w:t>
            </w:r>
          </w:p>
          <w:p w14:paraId="08B14AB9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ПК 3.2</w:t>
            </w:r>
          </w:p>
          <w:p w14:paraId="148C60E5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ПК 3.3.</w:t>
            </w:r>
          </w:p>
          <w:p w14:paraId="4B3B1F3D" w14:textId="686DE1D1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01- 11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E4B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3DFE">
              <w:rPr>
                <w:rFonts w:ascii="Times New Roman" w:hAnsi="Times New Roman"/>
                <w:sz w:val="24"/>
                <w:szCs w:val="24"/>
              </w:rPr>
              <w:t>Раздел 3.</w:t>
            </w:r>
          </w:p>
          <w:p w14:paraId="3A95633C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МДК. 03.03.</w:t>
            </w:r>
            <w:r w:rsidRPr="00753DF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33C4476" w14:textId="100CD349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Стилистика и создание имиджа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A1B3E21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122B5AF9" w14:textId="77777777" w:rsidR="002235D5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244DB3E9" w14:textId="77389921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162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53FBC6FD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7D0DAD7A" w14:textId="77777777" w:rsidR="002235D5" w:rsidRDefault="002235D5" w:rsidP="002235D5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10C50BCC" w14:textId="6FA2D60C" w:rsidR="002235D5" w:rsidRPr="00734984" w:rsidRDefault="002235D5" w:rsidP="002235D5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158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248EE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F94B8AA" w14:textId="77777777" w:rsidR="002235D5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77D224E" w14:textId="53C1EC94" w:rsidR="002235D5" w:rsidRPr="00734984" w:rsidRDefault="002235D5" w:rsidP="002235D5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       60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9EE4B" w14:textId="5019F0F6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235D5">
              <w:rPr>
                <w:rFonts w:ascii="Times New Roman" w:eastAsia="Times New Roman" w:hAnsi="Times New Roman" w:cs="Times New Roman"/>
                <w:b/>
                <w:lang w:eastAsia="ar-SA"/>
              </w:rPr>
              <w:t>16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A57728F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07D2C473" w14:textId="0982F32E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C723DA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1B74540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4EE88709" w14:textId="77777777" w:rsidR="002235D5" w:rsidRDefault="002235D5" w:rsidP="002235D5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4991357E" w14:textId="0E3E0063" w:rsidR="002235D5" w:rsidRPr="00734984" w:rsidRDefault="002235D5" w:rsidP="002235D5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2BDF8B7" w14:textId="77777777" w:rsidR="002235D5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2CFB6B6F" w14:textId="77777777" w:rsidR="002235D5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44554AD4" w14:textId="5B9E145A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2235D5" w:rsidRPr="00734984" w14:paraId="651154CE" w14:textId="77777777" w:rsidTr="002235D5">
        <w:trPr>
          <w:gridAfter w:val="1"/>
          <w:wAfter w:w="6" w:type="dxa"/>
        </w:trPr>
        <w:tc>
          <w:tcPr>
            <w:tcW w:w="16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0A6253" w14:textId="77777777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46ACFD6" w14:textId="77777777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B41BBC" w14:textId="49A9C280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72</w:t>
            </w:r>
          </w:p>
        </w:tc>
        <w:tc>
          <w:tcPr>
            <w:tcW w:w="6270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898D0B7" w14:textId="77777777" w:rsidR="002235D5" w:rsidRPr="00734984" w:rsidRDefault="002235D5" w:rsidP="002235D5">
            <w:pPr>
              <w:tabs>
                <w:tab w:val="left" w:pos="1209"/>
              </w:tabs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</w:tcBorders>
            <w:shd w:val="clear" w:color="auto" w:fill="auto"/>
          </w:tcPr>
          <w:p w14:paraId="33119A6A" w14:textId="336F9B1A" w:rsidR="002235D5" w:rsidRPr="00734984" w:rsidRDefault="002235D5" w:rsidP="002235D5">
            <w:pPr>
              <w:tabs>
                <w:tab w:val="left" w:pos="1209"/>
              </w:tabs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8BD904" w14:textId="11FD0766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2235D5" w:rsidRPr="00734984" w14:paraId="03AA57AD" w14:textId="77777777" w:rsidTr="002235D5">
        <w:trPr>
          <w:gridAfter w:val="1"/>
          <w:wAfter w:w="6" w:type="dxa"/>
        </w:trPr>
        <w:tc>
          <w:tcPr>
            <w:tcW w:w="16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86F6AF" w14:textId="77777777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B28738" w14:textId="77777777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Calibri" w:hAnsi="Times New Roman" w:cs="Times New Roman"/>
                <w:i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Производственная практика (по профилю специальности)</w:t>
            </w:r>
            <w:r w:rsidRPr="00734984">
              <w:rPr>
                <w:rFonts w:ascii="Times New Roman" w:eastAsia="Times New Roman" w:hAnsi="Times New Roman" w:cs="Times New Roman"/>
                <w:lang w:eastAsia="ar-SA"/>
              </w:rPr>
              <w:t xml:space="preserve">, часов </w:t>
            </w:r>
            <w:r w:rsidRPr="00734984">
              <w:rPr>
                <w:rFonts w:ascii="Times New Roman" w:eastAsia="Calibri" w:hAnsi="Times New Roman" w:cs="Times New Roman"/>
                <w:i/>
                <w:lang w:eastAsia="ar-SA"/>
              </w:rPr>
              <w:t>(если предусмотрена</w:t>
            </w:r>
            <w:r w:rsidRPr="00734984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итоговая (концентрированная) практика</w:t>
            </w:r>
            <w:r w:rsidRPr="00734984">
              <w:rPr>
                <w:rFonts w:ascii="Times New Roman" w:eastAsia="Calibri" w:hAnsi="Times New Roman" w:cs="Times New Roman"/>
                <w:i/>
                <w:lang w:eastAsia="ar-SA"/>
              </w:rPr>
              <w:t>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FA3BB3" w14:textId="77777777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8D0F906" w14:textId="77777777" w:rsidR="002235D5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13EE4176" w14:textId="32C0615E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216</w:t>
            </w:r>
          </w:p>
        </w:tc>
        <w:tc>
          <w:tcPr>
            <w:tcW w:w="6946" w:type="dxa"/>
            <w:gridSpan w:val="10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51FD05" w14:textId="77777777" w:rsidR="002235D5" w:rsidRPr="00734984" w:rsidRDefault="002235D5" w:rsidP="002235D5">
            <w:pPr>
              <w:tabs>
                <w:tab w:val="left" w:pos="1209"/>
              </w:tabs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lang w:eastAsia="ar-SA"/>
              </w:rPr>
              <w:tab/>
            </w:r>
          </w:p>
        </w:tc>
        <w:tc>
          <w:tcPr>
            <w:tcW w:w="21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6488A7" w14:textId="77777777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65DB2E5B" w14:textId="77777777" w:rsidR="002235D5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248E420A" w14:textId="58BCEB73" w:rsidR="002235D5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216</w:t>
            </w:r>
          </w:p>
          <w:p w14:paraId="0088301C" w14:textId="77777777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2235D5" w:rsidRPr="00734984" w14:paraId="7FC75E21" w14:textId="77777777" w:rsidTr="002235D5">
        <w:trPr>
          <w:gridAfter w:val="1"/>
          <w:wAfter w:w="6" w:type="dxa"/>
          <w:trHeight w:val="79"/>
        </w:trPr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F22F7D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1490C1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Всего: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021B7F" w14:textId="587E40BF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612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E5B9BF" w14:textId="663BDFD0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316</w:t>
            </w:r>
          </w:p>
        </w:tc>
        <w:tc>
          <w:tcPr>
            <w:tcW w:w="176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D13895C" w14:textId="5A5BD25E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110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897860" w14:textId="4EA24ADE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16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DBA836" w14:textId="176B2CB2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8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D0CEF9" w14:textId="2C2703AF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8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A10402" w14:textId="77777777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72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237EE2" w14:textId="74A858A0" w:rsidR="002235D5" w:rsidRPr="00734984" w:rsidRDefault="0010625C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216</w:t>
            </w:r>
          </w:p>
        </w:tc>
      </w:tr>
    </w:tbl>
    <w:p w14:paraId="11106B2C" w14:textId="29BEEDF2" w:rsidR="00632A06" w:rsidRDefault="00632A06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CBB1F4E" w14:textId="51ACA443" w:rsidR="002235D5" w:rsidRDefault="002235D5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268FA1" w14:textId="77777777" w:rsidR="002235D5" w:rsidRPr="00734984" w:rsidRDefault="002235D5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DEC2C42" w14:textId="77777777" w:rsidR="00632A06" w:rsidRPr="00734984" w:rsidRDefault="00632A06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C371FC" w14:textId="77777777" w:rsidR="0010625C" w:rsidRDefault="0010625C" w:rsidP="0010625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2.2. Тематический план и содержание профессионального модуля ПМ.03. "Создание имиджа, разработка и выполнение художественного образа на основании заказа"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4"/>
        <w:gridCol w:w="18"/>
        <w:gridCol w:w="8890"/>
        <w:gridCol w:w="1041"/>
        <w:gridCol w:w="2033"/>
      </w:tblGrid>
      <w:tr w:rsidR="0010625C" w:rsidRPr="008B3145" w14:paraId="61A3E003" w14:textId="77777777" w:rsidTr="0010625C">
        <w:trPr>
          <w:trHeight w:val="20"/>
        </w:trPr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D291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FA8A" w14:textId="77777777" w:rsidR="0010625C" w:rsidRPr="008B3145" w:rsidRDefault="0010625C" w:rsidP="001062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</w:t>
            </w:r>
          </w:p>
          <w:p w14:paraId="4C5A4F42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(если предусмотрены)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699F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10625C" w:rsidRPr="008B3145" w14:paraId="7385CB79" w14:textId="77777777" w:rsidTr="0010625C">
        <w:trPr>
          <w:trHeight w:val="20"/>
        </w:trPr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B877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A438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BCE7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10625C" w:rsidRPr="008B3145" w14:paraId="648C1ED9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1503" w14:textId="50B148BE" w:rsidR="0010625C" w:rsidRPr="008B3145" w:rsidRDefault="0010625C" w:rsidP="00DE0356">
            <w:pPr>
              <w:pStyle w:val="Default"/>
              <w:rPr>
                <w:color w:val="auto"/>
                <w:sz w:val="20"/>
                <w:szCs w:val="20"/>
              </w:rPr>
            </w:pPr>
            <w:r w:rsidRPr="008B3145">
              <w:rPr>
                <w:b/>
                <w:bCs/>
                <w:color w:val="auto"/>
                <w:sz w:val="20"/>
                <w:szCs w:val="20"/>
              </w:rPr>
              <w:t xml:space="preserve">МДК. 03.01. </w:t>
            </w:r>
            <w:r w:rsidRPr="008B3145">
              <w:rPr>
                <w:color w:val="auto"/>
                <w:sz w:val="20"/>
                <w:szCs w:val="20"/>
              </w:rPr>
              <w:t>Стандартизация и подтверждение соответствия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C338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</w:tr>
      <w:tr w:rsidR="0010625C" w:rsidRPr="008B3145" w14:paraId="077DCDBE" w14:textId="77777777" w:rsidTr="0010625C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588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1. </w:t>
            </w:r>
          </w:p>
          <w:p w14:paraId="7FB909E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Основы стандартизации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110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D8A4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10625C" w:rsidRPr="008B3145" w14:paraId="7F0B3DCB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B46A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/>
                <w:b/>
                <w:bCs/>
                <w:iCs/>
                <w:sz w:val="20"/>
                <w:szCs w:val="20"/>
              </w:rPr>
            </w:pPr>
            <w:r w:rsidRPr="008B3145">
              <w:rPr>
                <w:rFonts w:ascii="Times New Roman" w:eastAsia="TimesNewRomanPS-BoldMT" w:hAnsi="Times New Roman"/>
                <w:b/>
                <w:bCs/>
                <w:iCs/>
                <w:sz w:val="20"/>
                <w:szCs w:val="20"/>
              </w:rPr>
              <w:t xml:space="preserve">Тема </w:t>
            </w:r>
            <w:r w:rsidRPr="008B3145">
              <w:rPr>
                <w:rFonts w:ascii="Times New Roman" w:eastAsia="TimesNewRomanPS-ItalicMT" w:hAnsi="Times New Roman"/>
                <w:b/>
                <w:bCs/>
                <w:iCs/>
                <w:sz w:val="20"/>
                <w:szCs w:val="20"/>
              </w:rPr>
              <w:t>1.1.</w:t>
            </w:r>
          </w:p>
          <w:p w14:paraId="4CF7F76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Сущность стандартизации и ее составляющие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4E9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1. Значение стандартизации в профессиональной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DDD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D52F391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99E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B77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 xml:space="preserve">2. Цели и задачи стандартизации в России.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136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D4C38E7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CE7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FF2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3. Основные направления развития стандартизации. Функции стандартизации.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628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D08A8E6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B78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A0E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4. Объекты стандартизации: понятие, классификация объектов, их определение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4B8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C6BD64F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3DE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645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5. Субъекты стандартизации: организации, органы и службы.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BC7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DCA70F2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78CD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eastAsia="TimesNewRomanPS-BoldMT" w:hAnsi="Times New Roman"/>
                <w:b/>
                <w:bCs/>
                <w:iCs/>
                <w:sz w:val="20"/>
                <w:szCs w:val="20"/>
              </w:rPr>
              <w:t xml:space="preserve">Тема </w:t>
            </w:r>
            <w:r w:rsidRPr="008B3145">
              <w:rPr>
                <w:rFonts w:ascii="Times New Roman" w:eastAsia="TimesNewRomanPS-ItalicMT" w:hAnsi="Times New Roman"/>
                <w:b/>
                <w:bCs/>
                <w:iCs/>
                <w:sz w:val="20"/>
                <w:szCs w:val="20"/>
              </w:rPr>
              <w:t>1.2.</w:t>
            </w:r>
          </w:p>
          <w:p w14:paraId="666C4416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-ItalicMT" w:hAnsi="Times New Roman"/>
                <w:bCs/>
                <w:i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Нормативные документы по стандартизации и их применение</w:t>
            </w:r>
          </w:p>
          <w:p w14:paraId="627CE43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201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54EA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10625C" w:rsidRPr="008B3145" w14:paraId="3E6C8B10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C8E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5F3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1. Виды нормативных документов, их определение.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EB39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3AE1F825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AB2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7FF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 xml:space="preserve">2. Технические регламенты.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FD6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7F4BA19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6A1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25F0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3. Стандарты: понятие, категории и виды.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2E6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563BFFF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300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E89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9CBC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10625C" w:rsidRPr="008B3145" w14:paraId="5579BA3D" w14:textId="77777777" w:rsidTr="00DE0356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827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C721" w14:textId="77777777" w:rsidR="0010625C" w:rsidRPr="0026217B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6217B">
              <w:rPr>
                <w:rFonts w:ascii="Times New Roman" w:hAnsi="Times New Roman"/>
                <w:bCs/>
                <w:sz w:val="20"/>
                <w:szCs w:val="20"/>
              </w:rPr>
              <w:t>Практическая работа № 1.1  Изучение нормативных документов по стандартизации применительно к сфере сервиса(объекты стандартизации)</w:t>
            </w:r>
          </w:p>
          <w:p w14:paraId="6D4A03CB" w14:textId="77777777" w:rsidR="0010625C" w:rsidRPr="0026217B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6217B">
              <w:rPr>
                <w:rFonts w:ascii="Times New Roman" w:hAnsi="Times New Roman"/>
                <w:bCs/>
                <w:sz w:val="20"/>
                <w:szCs w:val="20"/>
              </w:rPr>
              <w:t>Практическая работа № 1 .2 Изучение нормативных документов по стандартизации применительно к сфере сервиса(категории стандартов)</w:t>
            </w:r>
          </w:p>
          <w:p w14:paraId="4B80758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217B">
              <w:rPr>
                <w:rFonts w:ascii="Times New Roman" w:hAnsi="Times New Roman"/>
                <w:bCs/>
                <w:sz w:val="20"/>
                <w:szCs w:val="20"/>
              </w:rPr>
              <w:t>Практическая работа № 1 .3 Изучение нормативных документов по стандартизации применительно к сфере сервиса(виды стандартов)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ED1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C70DEFA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8E0D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 1.3.</w:t>
            </w:r>
          </w:p>
          <w:p w14:paraId="7658650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Правовые основы стандартизации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DBB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E668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10625C" w:rsidRPr="008B3145" w14:paraId="23064097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E35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E46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1. Федеральный закон «О техническом   регулировании»</w:t>
            </w:r>
            <w:r>
              <w:t xml:space="preserve"> </w:t>
            </w:r>
            <w:r w:rsidRPr="0026217B">
              <w:rPr>
                <w:rFonts w:ascii="Times New Roman" w:hAnsi="Times New Roman"/>
                <w:bCs/>
                <w:sz w:val="20"/>
                <w:szCs w:val="20"/>
              </w:rPr>
              <w:t>(общие вопросы)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(основы стандартизации)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44C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7F44A1C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A07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FD9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 xml:space="preserve">2. Закон РФ «О защите прав потребителей». </w:t>
            </w:r>
            <w:r>
              <w:rPr>
                <w:rFonts w:ascii="Times New Roman" w:hAnsi="Times New Roman"/>
                <w:sz w:val="24"/>
                <w:szCs w:val="24"/>
              </w:rPr>
              <w:t>(общие вопросы)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(основы стандартизации)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C6E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F3600EC" w14:textId="77777777" w:rsidTr="0010625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E4D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0A8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Дифференцированные зачет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2D9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10625C" w:rsidRPr="008B3145" w14:paraId="54845851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3121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</w:t>
            </w: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2.</w:t>
            </w:r>
          </w:p>
          <w:p w14:paraId="323F9F3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Подтверждение соответствия</w:t>
            </w:r>
          </w:p>
          <w:p w14:paraId="4DCB23B2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 2.1.</w:t>
            </w:r>
          </w:p>
          <w:p w14:paraId="0525380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Основы оценки соответствия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78F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E224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10625C" w:rsidRPr="008B3145" w14:paraId="46039879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021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8D42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1. Оценка соответствия, декларирование соответствия, сертификация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0EA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47F0CBE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2D3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F62A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 xml:space="preserve">2. Задачи, объекты и субъекты подтверждения соответствия.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6DA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04DEFE8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A3C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B91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3. Формы подтверждения соответствия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CC99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0DF8AF18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84F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41A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DE3E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10625C" w:rsidRPr="008B3145" w14:paraId="63369065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D28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9FB1" w14:textId="77777777" w:rsidR="0010625C" w:rsidRPr="00A23892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3892">
              <w:rPr>
                <w:rFonts w:ascii="Times New Roman" w:hAnsi="Times New Roman"/>
                <w:sz w:val="20"/>
                <w:szCs w:val="20"/>
              </w:rPr>
              <w:t>Практическая работа № 2. 1 Правила проведения сертификации (Оценка соответствия)</w:t>
            </w:r>
          </w:p>
          <w:p w14:paraId="73B945E7" w14:textId="77777777" w:rsidR="0010625C" w:rsidRPr="00A23892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3892">
              <w:rPr>
                <w:rFonts w:ascii="Times New Roman" w:hAnsi="Times New Roman"/>
                <w:sz w:val="20"/>
                <w:szCs w:val="20"/>
              </w:rPr>
              <w:t>Практическая работа № 2. 2 Правила проведения сертификации (декларирование соответствия, сертификация)</w:t>
            </w:r>
          </w:p>
          <w:p w14:paraId="25BBB1D2" w14:textId="77777777" w:rsidR="0010625C" w:rsidRPr="00A23892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3892">
              <w:rPr>
                <w:rFonts w:ascii="Times New Roman" w:hAnsi="Times New Roman"/>
                <w:sz w:val="20"/>
                <w:szCs w:val="20"/>
              </w:rPr>
              <w:t>Практическая работа № 2. 3 Правила проведения сертификации (Задачи, объекты и субъекты)</w:t>
            </w:r>
          </w:p>
          <w:p w14:paraId="2CA1855B" w14:textId="77777777" w:rsidR="0010625C" w:rsidRPr="00A23892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3892">
              <w:rPr>
                <w:rFonts w:ascii="Times New Roman" w:hAnsi="Times New Roman"/>
                <w:sz w:val="20"/>
                <w:szCs w:val="20"/>
              </w:rPr>
              <w:t>Практическая работа № 2. 4 Правила проведения сертификации (Формы подтверждения)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B32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FBD0C90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597E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 2.2.</w:t>
            </w:r>
          </w:p>
          <w:p w14:paraId="3BCC18B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Качество продукции и услуг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9AB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2D5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8F0B0B8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E5B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DC3F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 xml:space="preserve">1. Показатели качества продукции и услуг.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4868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10625C" w:rsidRPr="008B3145" w14:paraId="68338586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754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4CD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2. Особенности сферы услуг.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316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C3F579D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539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0054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3. Условия труда</w:t>
            </w:r>
            <w:r w:rsidRPr="008B3145">
              <w:rPr>
                <w:rFonts w:ascii="Times New Roman" w:hAnsi="Times New Roman"/>
                <w:sz w:val="20"/>
                <w:szCs w:val="20"/>
              </w:rPr>
              <w:t xml:space="preserve"> - назначение, виды, средства, методы, нормативно – правовую базу проведения контроля качества продукции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B3145">
              <w:rPr>
                <w:rFonts w:ascii="Times New Roman" w:hAnsi="Times New Roman"/>
                <w:sz w:val="20"/>
                <w:szCs w:val="20"/>
              </w:rPr>
              <w:t xml:space="preserve"> и эстетических услуг профилактического ухода за внешностью человека.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77F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5674D14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040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E3F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4. Критерии и составляющие качества услуг.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C5D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0C2C60E0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C3CC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 2.3.</w:t>
            </w:r>
          </w:p>
          <w:p w14:paraId="5CD8202E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 xml:space="preserve">Идентификация </w:t>
            </w:r>
            <w:proofErr w:type="spellStart"/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парфюмерно</w:t>
            </w:r>
            <w:proofErr w:type="spellEnd"/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– косметической продукции</w:t>
            </w:r>
          </w:p>
          <w:p w14:paraId="6A5771F4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976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0444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10625C" w:rsidRPr="008B3145" w14:paraId="55A4650E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1F6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BA4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 xml:space="preserve">1. Понятие, виды, критерии, показатели </w:t>
            </w:r>
            <w:r w:rsidRPr="008B3145">
              <w:rPr>
                <w:rFonts w:ascii="Times New Roman" w:hAnsi="Times New Roman"/>
                <w:sz w:val="20"/>
                <w:szCs w:val="20"/>
              </w:rPr>
              <w:t>парфюмерно-косметической продукции.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3C0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46B29E7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B0B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16A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 xml:space="preserve">2. Методы </w:t>
            </w:r>
            <w:r w:rsidRPr="008B3145">
              <w:rPr>
                <w:rFonts w:ascii="Times New Roman" w:hAnsi="Times New Roman"/>
                <w:sz w:val="20"/>
                <w:szCs w:val="20"/>
              </w:rPr>
              <w:t>идентификации парфюмерно-косметической продукции.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F64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4CA8E0B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5A4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7FE1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C105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10625C" w:rsidRPr="008B3145" w14:paraId="4D814264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22C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D98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/>
                <w:bCs/>
                <w:sz w:val="20"/>
                <w:szCs w:val="20"/>
              </w:rPr>
              <w:t>Практическая работа №. 3.1  Идентификация и штриховое кодирование (Понятие, виды)</w:t>
            </w:r>
          </w:p>
          <w:p w14:paraId="4F740B3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/>
                <w:bCs/>
                <w:sz w:val="20"/>
                <w:szCs w:val="20"/>
              </w:rPr>
              <w:t>Практическая работа №. 3.2  Идентификация и штриховое кодирование (Критерии, показатели)</w:t>
            </w:r>
          </w:p>
          <w:p w14:paraId="31DE552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/>
                <w:bCs/>
                <w:sz w:val="20"/>
                <w:szCs w:val="20"/>
              </w:rPr>
              <w:t>Практическая работа №. 3.3  Идентификация и штриховое кодирование (Методы идентификации)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B64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3F8B9031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E18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при изучении раздела 1</w:t>
            </w:r>
          </w:p>
          <w:p w14:paraId="1EC5B54B" w14:textId="77777777" w:rsidR="0010625C" w:rsidRPr="00DE2CF2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E2CF2">
              <w:rPr>
                <w:rFonts w:ascii="Times New Roman" w:eastAsia="TimesNewRomanPS-BoldMT" w:hAnsi="Times New Roman"/>
                <w:bCs/>
                <w:iCs/>
                <w:sz w:val="20"/>
                <w:szCs w:val="20"/>
              </w:rPr>
              <w:t>1.</w:t>
            </w:r>
            <w:r w:rsidRPr="00DE2CF2">
              <w:rPr>
                <w:rFonts w:ascii="Times New Roman" w:hAnsi="Times New Roman"/>
                <w:bCs/>
                <w:sz w:val="20"/>
                <w:szCs w:val="20"/>
              </w:rPr>
              <w:t xml:space="preserve">  Изучение нормативных документов по стандартизации применительно к сфере сервиса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46C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  <w:p w14:paraId="2BBE533A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9CBC1E7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8383" w14:textId="77777777" w:rsidR="0010625C" w:rsidRPr="00DE2CF2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eastAsia="TimesNewRomanPS-BoldMT" w:hAnsi="Times New Roman" w:cs="Times New Roman"/>
                <w:b/>
                <w:bCs/>
                <w:sz w:val="20"/>
                <w:szCs w:val="20"/>
              </w:rPr>
              <w:t>Раздел 2. МДК.03.02 Основы маркетинга сферы услуг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1F04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90</w:t>
            </w:r>
          </w:p>
        </w:tc>
      </w:tr>
      <w:tr w:rsidR="0010625C" w:rsidRPr="008B3145" w14:paraId="19FCF508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B8E0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</w:t>
            </w:r>
            <w:r w:rsidRPr="008B3145">
              <w:rPr>
                <w:rFonts w:ascii="Times New Roman" w:eastAsia="TimesNewRomanPS-BoldMT" w:hAnsi="Times New Roman"/>
                <w:b/>
                <w:bCs/>
                <w:iCs/>
                <w:sz w:val="20"/>
                <w:szCs w:val="20"/>
              </w:rPr>
              <w:t xml:space="preserve"> 1</w:t>
            </w: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19F329E4" w14:textId="77777777" w:rsidR="0010625C" w:rsidRPr="008B3145" w:rsidRDefault="0010625C" w:rsidP="0010625C">
            <w:pPr>
              <w:spacing w:after="0" w:line="240" w:lineRule="auto"/>
              <w:rPr>
                <w:rFonts w:ascii="Times New Roman" w:eastAsia="TimesNewRomanPS-BoldMT" w:hAnsi="Times New Roman"/>
                <w:bCs/>
                <w:iCs/>
                <w:sz w:val="20"/>
                <w:szCs w:val="20"/>
              </w:rPr>
            </w:pPr>
            <w:r w:rsidRPr="008B3145">
              <w:rPr>
                <w:rFonts w:ascii="Times New Roman" w:eastAsia="TimesNewRomanPS-BoldMT" w:hAnsi="Times New Roman"/>
                <w:bCs/>
                <w:iCs/>
                <w:sz w:val="20"/>
                <w:szCs w:val="20"/>
              </w:rPr>
              <w:t>Основы менеджмента.</w:t>
            </w:r>
          </w:p>
          <w:p w14:paraId="209AD25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1F03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9F25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8</w:t>
            </w:r>
          </w:p>
        </w:tc>
      </w:tr>
      <w:tr w:rsidR="0010625C" w:rsidRPr="008B3145" w14:paraId="6A77B915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FC4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6830" w14:textId="77777777" w:rsidR="0010625C" w:rsidRPr="00DE2CF2" w:rsidRDefault="0010625C" w:rsidP="0010625C">
            <w:pPr>
              <w:pStyle w:val="aff3"/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Предмет и сущность менеджмента на современном уровне. Направления менеджмента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FA50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10FDBFF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5BA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0DA1" w14:textId="77777777" w:rsidR="0010625C" w:rsidRPr="00DE2CF2" w:rsidRDefault="0010625C" w:rsidP="0010625C">
            <w:pPr>
              <w:pStyle w:val="aff3"/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Задачи менеджмента.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ABE9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1B379653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6AA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582A" w14:textId="77777777" w:rsidR="0010625C" w:rsidRPr="00DE2CF2" w:rsidRDefault="0010625C" w:rsidP="0010625C">
            <w:pPr>
              <w:pStyle w:val="aff3"/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Эффективность менеджмента. Основные подходы менеджмента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4436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28A85AE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A54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48D4" w14:textId="77777777" w:rsidR="0010625C" w:rsidRPr="00DE2CF2" w:rsidRDefault="0010625C" w:rsidP="0010625C">
            <w:pPr>
              <w:pStyle w:val="aff3"/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Современные направления менеджмента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95EE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7A28D9C3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4EB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DD96" w14:textId="77777777" w:rsidR="0010625C" w:rsidRPr="00DE2CF2" w:rsidRDefault="0010625C" w:rsidP="0010625C">
            <w:pPr>
              <w:pStyle w:val="aff3"/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Внутренняя и внешняя среда организации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76F8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A5476AA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0D9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170A" w14:textId="6A637FAD" w:rsidR="0010625C" w:rsidRPr="00DE2CF2" w:rsidRDefault="0010625C" w:rsidP="00DE2CF2">
            <w:pPr>
              <w:pStyle w:val="aff3"/>
              <w:numPr>
                <w:ilvl w:val="0"/>
                <w:numId w:val="48"/>
              </w:numPr>
              <w:tabs>
                <w:tab w:val="left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 xml:space="preserve">Функции менеджмента и их специфика в индустрии красоты. </w:t>
            </w:r>
            <w:r w:rsidRPr="00DE2CF2">
              <w:rPr>
                <w:rFonts w:ascii="Times New Roman" w:eastAsia="TimesNewRomanPS-ItalicMT" w:hAnsi="Times New Roman" w:cs="Times New Roman"/>
                <w:sz w:val="20"/>
              </w:rPr>
              <w:t>Структура планирования. Принципы планирования. Стратегическое и текущее планирование деятельности организации.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A27E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0392B7C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4F1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194E" w14:textId="77777777" w:rsidR="0010625C" w:rsidRPr="00DE2CF2" w:rsidRDefault="0010625C" w:rsidP="0010625C">
            <w:pPr>
              <w:pStyle w:val="aff3"/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eastAsia="TimesNewRomanPS-ItalicMT" w:hAnsi="Times New Roman" w:cs="Times New Roman"/>
                <w:iCs/>
                <w:sz w:val="20"/>
              </w:rPr>
              <w:t xml:space="preserve">Миссия организации. </w:t>
            </w:r>
            <w:r w:rsidRPr="00DE2CF2">
              <w:rPr>
                <w:rFonts w:ascii="Times New Roman" w:eastAsia="TimesNewRomanPS-ItalicMT" w:hAnsi="Times New Roman" w:cs="Times New Roman"/>
                <w:sz w:val="20"/>
              </w:rPr>
              <w:t>Цели организации. Виды организационных структур и их влияние на эффективность деятельности в организации.  Разновидности организационных структур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6BE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65780D4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D2F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34CB" w14:textId="77777777" w:rsidR="0010625C" w:rsidRPr="00DE2CF2" w:rsidRDefault="0010625C" w:rsidP="0010625C">
            <w:pPr>
              <w:pStyle w:val="aff3"/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 xml:space="preserve">Важность самоорганизации, </w:t>
            </w:r>
            <w:proofErr w:type="spellStart"/>
            <w:r w:rsidRPr="00DE2CF2">
              <w:rPr>
                <w:rFonts w:ascii="Times New Roman" w:hAnsi="Times New Roman" w:cs="Times New Roman"/>
                <w:sz w:val="20"/>
              </w:rPr>
              <w:t>таймменеджмента</w:t>
            </w:r>
            <w:proofErr w:type="spellEnd"/>
            <w:r w:rsidRPr="00DE2CF2">
              <w:rPr>
                <w:rFonts w:ascii="Times New Roman" w:hAnsi="Times New Roman" w:cs="Times New Roman"/>
                <w:sz w:val="20"/>
              </w:rPr>
              <w:t xml:space="preserve"> и самопрезентации.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FB6F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3D099E81" w14:textId="77777777" w:rsidTr="0010625C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2500" w14:textId="77777777" w:rsidR="0010625C" w:rsidRPr="008B3145" w:rsidRDefault="0010625C" w:rsidP="0010625C">
            <w:pPr>
              <w:tabs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5B5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  <w:p w14:paraId="17FBB234" w14:textId="77777777" w:rsidR="00DE2CF2" w:rsidRPr="00DE2CF2" w:rsidRDefault="00DE2CF2" w:rsidP="0010625C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</w:rPr>
            </w:pPr>
            <w:r w:rsidRPr="00DE2CF2">
              <w:rPr>
                <w:rFonts w:ascii="Times New Roman" w:eastAsia="TimesNewRomanPS-ItalicMT" w:hAnsi="Times New Roman" w:cs="Times New Roman"/>
                <w:sz w:val="20"/>
              </w:rPr>
              <w:t>Стратегическое и текущее планирование деятельности организации</w:t>
            </w:r>
          </w:p>
          <w:p w14:paraId="0EF63EA1" w14:textId="41C571EC" w:rsidR="00DE2CF2" w:rsidRPr="00DE2CF2" w:rsidRDefault="00DE2CF2" w:rsidP="00DE2C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 xml:space="preserve">Самоорганизация, </w:t>
            </w:r>
            <w:proofErr w:type="spellStart"/>
            <w:r w:rsidRPr="00DE2CF2">
              <w:rPr>
                <w:rFonts w:ascii="Times New Roman" w:hAnsi="Times New Roman" w:cs="Times New Roman"/>
                <w:sz w:val="20"/>
              </w:rPr>
              <w:t>таймменеджмент</w:t>
            </w:r>
            <w:proofErr w:type="spellEnd"/>
            <w:r w:rsidRPr="00DE2CF2">
              <w:rPr>
                <w:rFonts w:ascii="Times New Roman" w:hAnsi="Times New Roman" w:cs="Times New Roman"/>
                <w:sz w:val="20"/>
              </w:rPr>
              <w:t xml:space="preserve"> и самопрезентация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60DC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4</w:t>
            </w:r>
          </w:p>
        </w:tc>
      </w:tr>
      <w:tr w:rsidR="0010625C" w:rsidRPr="008B3145" w14:paraId="24C18FBB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8C0" w14:textId="77777777" w:rsidR="0010625C" w:rsidRPr="008B3145" w:rsidRDefault="0010625C" w:rsidP="0010625C">
            <w:pPr>
              <w:tabs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 xml:space="preserve">Тема 1.1.     </w:t>
            </w:r>
            <w:r w:rsidRPr="008B3145">
              <w:rPr>
                <w:rFonts w:ascii="Times New Roman" w:hAnsi="Times New Roman"/>
                <w:sz w:val="20"/>
                <w:szCs w:val="20"/>
              </w:rPr>
              <w:t>Управленческие решения и коммуникации</w:t>
            </w:r>
          </w:p>
          <w:p w14:paraId="257AC81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884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AE11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8</w:t>
            </w:r>
          </w:p>
        </w:tc>
      </w:tr>
      <w:tr w:rsidR="0010625C" w:rsidRPr="008B3145" w14:paraId="2BA05173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AC5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29F1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Понятие управленческих решений Процесс принятия управленческого решения, как интеллектуальная деятельность руководителя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066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89E5C61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782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4B2C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Технология разработки управленческих решений.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D83D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2373D96C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9BE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BC44" w14:textId="77777777" w:rsidR="0010625C" w:rsidRPr="00DE2CF2" w:rsidRDefault="0010625C" w:rsidP="00DE2CF2">
            <w:pPr>
              <w:pStyle w:val="aff3"/>
              <w:numPr>
                <w:ilvl w:val="0"/>
                <w:numId w:val="49"/>
              </w:numPr>
              <w:tabs>
                <w:tab w:val="left" w:pos="733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Распределение полномочий на принятие решений.</w:t>
            </w:r>
          </w:p>
          <w:p w14:paraId="27826441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Делегирование полномочий</w:t>
            </w:r>
          </w:p>
          <w:p w14:paraId="504CEC80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lastRenderedPageBreak/>
              <w:t>Коммуникация в процессе принятия управленческого решения.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D101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10AC8BE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D7B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FB92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Классификация коммуникаций.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C816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2F1713A7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BED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498D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 xml:space="preserve">Межличностные коммуникации и возможные причины, препятствующие их эффективному проведению.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667A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60FC521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A7C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3EAB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  <w:lang w:eastAsia="ru-RU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</w:rPr>
              <w:t>Современные технологии управления организацией.</w:t>
            </w:r>
          </w:p>
          <w:p w14:paraId="561EFF3F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Эффективное руководство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033A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1573F4A1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3C9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FA4B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Управление конфликтами и стрессами Коллектив как высшая и оптимальная форма группового взаимодействия.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1658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7BBB993A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82F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9D64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Стили управления. Современные технологии управления организацией. Особенности управления персоналом в салоне красоты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E6B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1A385D4C" w14:textId="77777777" w:rsidTr="0010625C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B97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D59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  <w:p w14:paraId="12860985" w14:textId="77777777" w:rsidR="000D1995" w:rsidRDefault="00DE2CF2" w:rsidP="0010625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Управление конфликтами и стрессами</w:t>
            </w:r>
          </w:p>
          <w:p w14:paraId="784AD411" w14:textId="789BF800" w:rsidR="00DE2CF2" w:rsidRPr="000D1995" w:rsidRDefault="00DE2CF2" w:rsidP="0010625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Особенности управления персоналом в салоне красоты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85D0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4</w:t>
            </w:r>
          </w:p>
        </w:tc>
      </w:tr>
      <w:tr w:rsidR="0010625C" w:rsidRPr="008B3145" w14:paraId="37CB86B8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F330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eastAsia="TimesNewRomanPS-BoldMT" w:hAnsi="Times New Roman"/>
                <w:b/>
                <w:bCs/>
                <w:iCs/>
                <w:sz w:val="20"/>
                <w:szCs w:val="20"/>
              </w:rPr>
              <w:t>Тема 2.</w:t>
            </w:r>
          </w:p>
          <w:p w14:paraId="1F017CB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eastAsia="TimesNewRomanPS-BoldMT" w:hAnsi="Times New Roman"/>
                <w:bCs/>
                <w:iCs/>
                <w:sz w:val="20"/>
                <w:szCs w:val="20"/>
              </w:rPr>
              <w:t>Основы маркетинга</w:t>
            </w:r>
          </w:p>
          <w:p w14:paraId="17193658" w14:textId="77777777" w:rsidR="0010625C" w:rsidRPr="008B3145" w:rsidRDefault="0010625C" w:rsidP="0010625C">
            <w:pPr>
              <w:tabs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 xml:space="preserve">Тема 2.1. </w:t>
            </w:r>
            <w:r w:rsidRPr="008B3145">
              <w:rPr>
                <w:rFonts w:ascii="Times New Roman" w:hAnsi="Times New Roman"/>
                <w:sz w:val="20"/>
                <w:szCs w:val="20"/>
              </w:rPr>
              <w:t xml:space="preserve">Современная концепция маркетинга услуг и сервиса 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8F9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0BA4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8</w:t>
            </w:r>
          </w:p>
        </w:tc>
      </w:tr>
      <w:tr w:rsidR="0010625C" w:rsidRPr="008B3145" w14:paraId="676E2992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092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DB83" w14:textId="77777777" w:rsidR="0010625C" w:rsidRPr="00DE2CF2" w:rsidRDefault="0010625C" w:rsidP="0010625C">
            <w:pPr>
              <w:pStyle w:val="aff3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Понятие маркетинга.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E8DD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2EA23DC8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AFB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D11F" w14:textId="77777777" w:rsidR="0010625C" w:rsidRPr="00DE2CF2" w:rsidRDefault="0010625C" w:rsidP="0010625C">
            <w:pPr>
              <w:pStyle w:val="aff3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Основные функции маркетинга в сфере услуг.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7876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2C040A3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DF4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5991" w14:textId="77777777" w:rsidR="0010625C" w:rsidRPr="00DE2CF2" w:rsidRDefault="0010625C" w:rsidP="0010625C">
            <w:pPr>
              <w:pStyle w:val="aff3"/>
              <w:numPr>
                <w:ilvl w:val="0"/>
                <w:numId w:val="50"/>
              </w:numPr>
              <w:tabs>
                <w:tab w:val="left" w:pos="188"/>
                <w:tab w:val="left" w:pos="33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Рынок услуг в сфере красоты.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D5CF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445357D0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904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85DA" w14:textId="77777777" w:rsidR="0010625C" w:rsidRPr="00DE2CF2" w:rsidRDefault="0010625C" w:rsidP="0010625C">
            <w:pPr>
              <w:pStyle w:val="aff3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Исходные понятия маркетинга: нужды, потребности, запросы, товар и рынок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CD6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7B5CA918" w14:textId="77777777" w:rsidTr="0010625C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AD8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A028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  <w:p w14:paraId="1A796A76" w14:textId="164F7266" w:rsidR="00DE2CF2" w:rsidRPr="00DE2CF2" w:rsidRDefault="00DE2CF2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Рынок услуг в сфере красоты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EB9D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2</w:t>
            </w:r>
          </w:p>
        </w:tc>
      </w:tr>
      <w:tr w:rsidR="0010625C" w:rsidRPr="008B3145" w14:paraId="11CD282F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ED5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2.2. </w:t>
            </w: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Система маркетинговых исследований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D523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7D13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12</w:t>
            </w:r>
          </w:p>
        </w:tc>
      </w:tr>
      <w:tr w:rsidR="0010625C" w:rsidRPr="008B3145" w14:paraId="25495E46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444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24C7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1.Информация как основа для принятия маркетинговых решений. Виды информации: первичная и вторичная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A1D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DCC365A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65B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FA58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2.Основные направления маркетинговых исследований: рынок, конкуренты, потребители, товары, цены, каналы распределения, маркетинговые коммуникации.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F76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50B0505C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0D0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F34E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3.Основные этапы процесса исследования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B36D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17AE5CE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CB9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18F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 xml:space="preserve">4.Сегментирование рынка. Признаки сегментации: географические, демографические, экономические, социальные, </w:t>
            </w:r>
            <w:proofErr w:type="spellStart"/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психографические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31F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454A16E9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085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0EA1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5.Критерии оценки сегмента.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EBF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29DD515A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C5E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1AC6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6.Важность изучения пожеланий клиента, проведения предварительного опроса, уточнения непонятных моментов;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D335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2576780B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ACE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1780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7.Возможные способы и источники получения информации, на основе которой будет построено выявление потребностей клиента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4D76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16577FF2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FF1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A917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8.Понятие позиционирования. Основания для позиционирования товара, услуги.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C1FA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3DC11AB5" w14:textId="77777777" w:rsidTr="0010625C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1E8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A7B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  <w:p w14:paraId="7EAB84FE" w14:textId="5357A705" w:rsidR="00DE2CF2" w:rsidRPr="00DE2CF2" w:rsidRDefault="00DE2CF2" w:rsidP="00DE2C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Маркетинговые исследования</w:t>
            </w:r>
          </w:p>
          <w:p w14:paraId="25A358E4" w14:textId="127CFDDF" w:rsidR="00DE2CF2" w:rsidRPr="00DE2CF2" w:rsidRDefault="00DE2CF2" w:rsidP="00DE2CF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Сегментирование рынка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D961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4</w:t>
            </w:r>
          </w:p>
        </w:tc>
      </w:tr>
      <w:tr w:rsidR="0010625C" w:rsidRPr="008B3145" w14:paraId="0ED95A62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5BA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2.3. </w:t>
            </w: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Покупательское поведение и риски в индустрии красоты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3370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2482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10</w:t>
            </w:r>
          </w:p>
        </w:tc>
      </w:tr>
      <w:tr w:rsidR="0010625C" w:rsidRPr="008B3145" w14:paraId="68940840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1C3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85A7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1.Понятие качества товара, услуги с точки зрения потребителя и производителя.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2930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24353FBE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7C1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FCA2" w14:textId="77777777" w:rsidR="0010625C" w:rsidRPr="00DE2CF2" w:rsidRDefault="0010625C" w:rsidP="0010625C">
            <w:pPr>
              <w:tabs>
                <w:tab w:val="left" w:pos="1500"/>
                <w:tab w:val="right" w:pos="445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2.Требования потребителя к товару, услуге.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A5DF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1EEB5896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2CD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407A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3.Конкурентоспособность товара, услуги.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5D83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12B1BCC4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3ED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C1D4" w14:textId="77777777" w:rsidR="0010625C" w:rsidRPr="00DE2CF2" w:rsidRDefault="0010625C" w:rsidP="0010625C">
            <w:pPr>
              <w:tabs>
                <w:tab w:val="left" w:pos="1500"/>
                <w:tab w:val="right" w:pos="445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4.Маркетинговый подход к классификации товаров, услуг.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C84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17991539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64A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0089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5.Жизненный цикл товара, услуги.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70BF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4E74AD87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EA4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4C9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6.Риски, связанные с разработкой и выводом нового товара, услуги на рынок.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B398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7272B59F" w14:textId="77777777" w:rsidTr="0010625C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FA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CF8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  <w:p w14:paraId="10B7DDA6" w14:textId="77777777" w:rsidR="00DE2CF2" w:rsidRPr="00DE2CF2" w:rsidRDefault="00DE2CF2" w:rsidP="001062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Маркетинговый подход к классификации товаров, услуг.</w:t>
            </w:r>
          </w:p>
          <w:p w14:paraId="2FC4C5AC" w14:textId="07F1EC2B" w:rsidR="00DE2CF2" w:rsidRPr="00DE2CF2" w:rsidRDefault="00DE2CF2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Жизненный цикл товара, услуги.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1AD9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4</w:t>
            </w:r>
          </w:p>
        </w:tc>
      </w:tr>
      <w:tr w:rsidR="0010625C" w:rsidRPr="008B3145" w14:paraId="0EE576B9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76D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 2.4.</w:t>
            </w:r>
          </w:p>
          <w:p w14:paraId="01120D7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Цена в комплексе маркетинга сервисной организации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75A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94CD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6</w:t>
            </w:r>
          </w:p>
        </w:tc>
      </w:tr>
      <w:tr w:rsidR="0010625C" w:rsidRPr="008B3145" w14:paraId="725FA8FF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44C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D777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1.Цели ценообразования.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B5EA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4253F1D6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3A6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F768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2.Классификация подходов к ценообразованию. Процедура назначения цены.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3723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7CDBD394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17A7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9A9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3.Соотношение цена / качество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9221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275F489F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C70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57E5" w14:textId="77777777" w:rsidR="0010625C" w:rsidRPr="00DE2CF2" w:rsidRDefault="0010625C" w:rsidP="0010625C">
            <w:pPr>
              <w:tabs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 xml:space="preserve">4.Основные стратегии ценообразования, условия их применения.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CBCD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FFB4A34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CAB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795E" w14:textId="77777777" w:rsidR="0010625C" w:rsidRPr="00DE2CF2" w:rsidRDefault="0010625C" w:rsidP="0010625C">
            <w:pPr>
              <w:tabs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 xml:space="preserve">5.Реакции предприятия на изменение цен конкурентов.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FAA4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4DD1AF8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AAE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E74B" w14:textId="77777777" w:rsidR="0010625C" w:rsidRPr="00DE2CF2" w:rsidRDefault="0010625C" w:rsidP="0010625C">
            <w:pPr>
              <w:tabs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 xml:space="preserve">6.Составление прейскуранта на услуги парикмахерских.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EDA0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77A021F" w14:textId="77777777" w:rsidTr="0010625C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8213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4040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  <w:p w14:paraId="75D1D7AA" w14:textId="77777777" w:rsidR="00DE2CF2" w:rsidRPr="00DE2CF2" w:rsidRDefault="00DE2CF2" w:rsidP="001062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 xml:space="preserve">Процедура назначения цены </w:t>
            </w:r>
          </w:p>
          <w:p w14:paraId="0D2E677E" w14:textId="646AF1F9" w:rsidR="00DE2CF2" w:rsidRPr="00DE2CF2" w:rsidRDefault="00DE2CF2" w:rsidP="001062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Основные стратегии ценообразования, условия их применения</w:t>
            </w:r>
          </w:p>
          <w:p w14:paraId="3E6ACE8C" w14:textId="0E4B786A" w:rsidR="00DE2CF2" w:rsidRPr="00DE2CF2" w:rsidRDefault="00DE2CF2" w:rsidP="00DE2C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Составление прейскуранта на услуги парикмахерских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9AD1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6</w:t>
            </w:r>
          </w:p>
        </w:tc>
      </w:tr>
      <w:tr w:rsidR="0010625C" w:rsidRPr="008B3145" w14:paraId="3DD82A10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0998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2.5. </w:t>
            </w:r>
          </w:p>
          <w:p w14:paraId="726CFE1B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Маркетинговые коммуникации</w:t>
            </w:r>
          </w:p>
          <w:p w14:paraId="5A5D559B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9AA08A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E2D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A148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6</w:t>
            </w:r>
          </w:p>
        </w:tc>
      </w:tr>
      <w:tr w:rsidR="0010625C" w:rsidRPr="008B3145" w14:paraId="3C73A388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78A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C4D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1.Комплекс маркетинговых коммуникаций (реклама, паблик-рилейшнз, ярмарки и выставки, личные продажи, стимулирование сбыта.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011E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C5E4A56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64C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43D6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2.Реклама (товарная, корпоративная, социальная, институциональная, политическая).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4F04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5AE676B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7EB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F22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3.Принципы и методы рекламной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4498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512EE659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327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BFDD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4.Основные задачи рекламы. Виды, цели и средства рекламы.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5E93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4C91D753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BFF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6C8D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5.Виды деятельности по формированию общественного мнения. Отношения со СМИ.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46C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9FA912B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757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997E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6.Стимулирование сбыта и продаж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5E40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3717354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093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7B9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7.формы и стили коммуникации с клиентами различных культур, возрастов, ожиданий и предпочтений;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6708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4F7347EF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13B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2D49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8.Продвижение профессиональных услуг и товаров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4E5D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45B6D0D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894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EA8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9.Применение стандартов обслуживания;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D0B4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50B4434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2F2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34E0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10.Типовые стратегии стимулирования сбыта.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4E51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34A8C0B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635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FD3D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11.Управление процессом продаж.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032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161F14D4" w14:textId="77777777" w:rsidTr="0010625C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2C3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2785" w14:textId="77777777" w:rsidR="0010625C" w:rsidRPr="00DE2CF2" w:rsidRDefault="0010625C" w:rsidP="0010625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  <w:p w14:paraId="1F25874D" w14:textId="77777777" w:rsidR="00DE2CF2" w:rsidRPr="00DE2CF2" w:rsidRDefault="00DE2CF2" w:rsidP="0010625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Принципы и методы рекламной деятельности</w:t>
            </w:r>
          </w:p>
          <w:p w14:paraId="161638C9" w14:textId="77777777" w:rsidR="00DE2CF2" w:rsidRPr="00DE2CF2" w:rsidRDefault="00DE2CF2" w:rsidP="0010625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Продвижение профессиональных услуг и товаров</w:t>
            </w:r>
          </w:p>
          <w:p w14:paraId="0C9E8AD8" w14:textId="6D8D3A4D" w:rsidR="00DE2CF2" w:rsidRPr="00DE2CF2" w:rsidRDefault="00DE2CF2" w:rsidP="0010625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Типовые стратегии стимулирования сбыта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3871" w14:textId="77777777" w:rsidR="0010625C" w:rsidRPr="00DE2CF2" w:rsidRDefault="0010625C" w:rsidP="0010625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6</w:t>
            </w:r>
          </w:p>
        </w:tc>
      </w:tr>
      <w:tr w:rsidR="0010625C" w:rsidRPr="008B3145" w14:paraId="30E046B4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D152" w14:textId="77777777" w:rsidR="0010625C" w:rsidRPr="00DE2CF2" w:rsidRDefault="0010625C" w:rsidP="0010625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 учебная работа при изучении раздела 2.</w:t>
            </w:r>
          </w:p>
          <w:p w14:paraId="53611B7E" w14:textId="52999E87" w:rsidR="0010625C" w:rsidRPr="00DE2CF2" w:rsidRDefault="0010625C" w:rsidP="0010625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Выполнить реферат по теме:</w:t>
            </w: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Мероприятия целевого маркетинга для индустрии красоты.</w:t>
            </w:r>
          </w:p>
          <w:p w14:paraId="33FEC56E" w14:textId="77777777" w:rsidR="0010625C" w:rsidRPr="00DE2CF2" w:rsidRDefault="0010625C" w:rsidP="00DE2CF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CBD3" w14:textId="77777777" w:rsidR="0010625C" w:rsidRPr="00DE2CF2" w:rsidRDefault="0010625C" w:rsidP="0010625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2</w:t>
            </w:r>
          </w:p>
        </w:tc>
      </w:tr>
      <w:tr w:rsidR="0010625C" w:rsidRPr="008B3145" w14:paraId="38465A39" w14:textId="77777777" w:rsidTr="0010625C">
        <w:trPr>
          <w:trHeight w:val="143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343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МДК. 03.03 </w:t>
            </w:r>
            <w:r w:rsidRPr="00DE2CF2">
              <w:rPr>
                <w:rFonts w:ascii="Times New Roman" w:hAnsi="Times New Roman" w:cs="Times New Roman"/>
                <w:b/>
                <w:sz w:val="20"/>
                <w:szCs w:val="20"/>
              </w:rPr>
              <w:t>Стилистика и создание имиджа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1C9D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</w:rPr>
              <w:t>162</w:t>
            </w:r>
          </w:p>
        </w:tc>
      </w:tr>
      <w:tr w:rsidR="0010625C" w:rsidRPr="008B3145" w14:paraId="54843AC3" w14:textId="77777777" w:rsidTr="0010625C">
        <w:trPr>
          <w:trHeight w:val="20"/>
        </w:trPr>
        <w:tc>
          <w:tcPr>
            <w:tcW w:w="9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167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1.1. </w:t>
            </w:r>
          </w:p>
          <w:p w14:paraId="646AEAA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 xml:space="preserve">Основы создания имиджа клиента на основе анализа </w:t>
            </w:r>
            <w:r w:rsidRPr="008B3145"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индивидуальных особенностей и потребностей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32F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9C0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9D85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  <w:p w14:paraId="2E0DB1FD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0E7A">
              <w:rPr>
                <w:rFonts w:ascii="Times New Roman" w:hAnsi="Times New Roman"/>
                <w:bCs/>
                <w:sz w:val="20"/>
                <w:szCs w:val="20"/>
              </w:rPr>
              <w:t>(4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AD0E7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16)</w:t>
            </w:r>
          </w:p>
          <w:p w14:paraId="5E71F300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56DF770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3D0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2ED9" w14:textId="77777777" w:rsidR="0010625C" w:rsidRPr="00E36A82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6A82">
              <w:rPr>
                <w:rFonts w:ascii="Times New Roman" w:hAnsi="Times New Roman"/>
                <w:bCs/>
                <w:iCs/>
                <w:sz w:val="20"/>
                <w:szCs w:val="20"/>
              </w:rPr>
              <w:t>Система развития стилей.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3E08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94D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E0213B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5CE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D6BF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Особенности развития стиля.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57E6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C55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EF41DA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382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87EF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Особенности развития  моды.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A0E9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D04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C7428B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CFC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FB5B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Художественная система моделирования причесок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7640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44D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B870639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F5E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D345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Художественная система моделирования стрижек;.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DFFF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22F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E5D6F2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890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C6F5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Факторы формирования стиля и моды.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70AE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AE9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6D5092A8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3F7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C44D" w14:textId="77777777" w:rsidR="0010625C" w:rsidRPr="00E36A82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6A82">
              <w:rPr>
                <w:rFonts w:ascii="Times New Roman" w:hAnsi="Times New Roman"/>
                <w:bCs/>
                <w:iCs/>
                <w:sz w:val="20"/>
                <w:szCs w:val="20"/>
              </w:rPr>
              <w:t>Тенденции моды в стилистике и технологиях парикмахерских услуг, в художественной творческой деятельности;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DA8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0E2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019121E1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227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8E71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Принципы индивидуальной особенности и потребности потребителя, имиджа клиента;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6302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3B6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1CEC227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713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822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Художественная система – выбор типажа, стилевая направленность, одежда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A966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A13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14E11D0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1FB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23FCAF9C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Художественная система – прическа, макияж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BE60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466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743A416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4E3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DB4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5FEC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  <w:p w14:paraId="37DEBE9F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0E7A">
              <w:rPr>
                <w:rFonts w:ascii="Times New Roman" w:hAnsi="Times New Roman"/>
                <w:bCs/>
                <w:sz w:val="20"/>
                <w:szCs w:val="20"/>
              </w:rPr>
              <w:t>(6</w:t>
            </w:r>
            <w:r w:rsidRPr="00AD0E7A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AD0E7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12)</w:t>
            </w:r>
          </w:p>
        </w:tc>
      </w:tr>
      <w:tr w:rsidR="0010625C" w:rsidRPr="008B3145" w14:paraId="7E5809CD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E76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4C8BA37F" w14:textId="77777777" w:rsidR="0010625C" w:rsidRPr="00E36A82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6A8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Практическая работа № 1.1  Определение принадлежность причесок к историческим эпохам, выполнение их стилизации. (определение принадлежности)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139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4564514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F30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479F5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Практическая работа № 1 .2 Определение принадлежность причесок к историческим эпохам, выполнение их стилизации. (выполнение)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961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45C34AC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DDB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B94D1" w14:textId="77777777" w:rsidR="0010625C" w:rsidRPr="00E36A82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6A8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Практическая работа №2.1 Разработка причесок различных стилевых направлений ХХ-ХХI </w:t>
            </w:r>
            <w:proofErr w:type="spellStart"/>
            <w:r w:rsidRPr="00E36A82">
              <w:rPr>
                <w:rFonts w:ascii="Times New Roman" w:hAnsi="Times New Roman"/>
                <w:bCs/>
                <w:iCs/>
                <w:sz w:val="20"/>
                <w:szCs w:val="20"/>
              </w:rPr>
              <w:t>в.в</w:t>
            </w:r>
            <w:proofErr w:type="spellEnd"/>
            <w:r w:rsidRPr="00E36A82">
              <w:rPr>
                <w:rFonts w:ascii="Times New Roman" w:hAnsi="Times New Roman"/>
                <w:bCs/>
                <w:iCs/>
                <w:sz w:val="20"/>
                <w:szCs w:val="20"/>
              </w:rPr>
              <w:t>. на основе анализа журналов мод.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0B1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71E222F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7BD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56470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Практическая работа № 2.2. Выполнение причесок различных стилевых направлений ХХ-ХХI </w:t>
            </w:r>
            <w:proofErr w:type="spellStart"/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в.в</w:t>
            </w:r>
            <w:proofErr w:type="spellEnd"/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. на основе анализа журналов мод.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FB7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0872538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14A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F319F" w14:textId="77777777" w:rsidR="0010625C" w:rsidRPr="00E36A82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6A82">
              <w:rPr>
                <w:rFonts w:ascii="Times New Roman" w:hAnsi="Times New Roman"/>
                <w:bCs/>
                <w:iCs/>
                <w:sz w:val="20"/>
                <w:szCs w:val="20"/>
              </w:rPr>
              <w:t>Практическая работа № 3 Подбор материалов, анализ современных стилевых и модных направлений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6A6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01D19DC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296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D44CF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4 Разработка эскизов и схем причесок актуальных модных направлений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A4B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0F0F42C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DFD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201A2469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5 Разработка эскизов и схем стрижек актуальных модных направлений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A50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BB0237A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C2F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01C3C025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6 Разработка концепции имиджа клиента;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F31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FB36B97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EEA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2BC9C674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7 Создание имиджа клиента на основе анализа индивидуальных особенностей и потребностей;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09A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7060C6A" w14:textId="77777777" w:rsidTr="0010625C">
        <w:trPr>
          <w:trHeight w:val="20"/>
        </w:trPr>
        <w:tc>
          <w:tcPr>
            <w:tcW w:w="9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8B2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1.2. </w:t>
            </w:r>
          </w:p>
          <w:p w14:paraId="516DFE0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Художественные средства и способы создания имиджа клиента</w:t>
            </w: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435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3BCB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  <w:p w14:paraId="3D8EB6C2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0311">
              <w:rPr>
                <w:rFonts w:ascii="Times New Roman" w:hAnsi="Times New Roman"/>
                <w:bCs/>
                <w:sz w:val="20"/>
                <w:szCs w:val="20"/>
              </w:rPr>
              <w:t>(0</w:t>
            </w:r>
            <w:r w:rsidRPr="00E30311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8)</w:t>
            </w:r>
          </w:p>
        </w:tc>
      </w:tr>
      <w:tr w:rsidR="0010625C" w:rsidRPr="008B3145" w14:paraId="2EA0E029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137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3086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7CD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42FCBA7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4F7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8BE5A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sz w:val="20"/>
                <w:szCs w:val="20"/>
              </w:rPr>
              <w:t>Составляющие облика.</w:t>
            </w: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Элементы облика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58F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996B055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7EB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D088B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Индивидуальность и уникальность.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97D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2D884C1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5A3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C9F55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Критические точки внешности.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784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50A6696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99E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14EAA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Психология образа.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A83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5C99F68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38F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C6FE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2EF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10625C" w:rsidRPr="008B3145" w14:paraId="7FB2166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454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F8F3C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Символика цвета. Цвет, характер, настроение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6AD7E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  <w:p w14:paraId="66CA7331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0311">
              <w:rPr>
                <w:rFonts w:ascii="Times New Roman" w:hAnsi="Times New Roman"/>
                <w:bCs/>
                <w:sz w:val="20"/>
                <w:szCs w:val="20"/>
              </w:rPr>
              <w:t>(0</w:t>
            </w:r>
            <w:r w:rsidRPr="00E30311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14)</w:t>
            </w:r>
          </w:p>
        </w:tc>
      </w:tr>
      <w:tr w:rsidR="0010625C" w:rsidRPr="008B3145" w14:paraId="77E18FD7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A9E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B0104F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Цветовые типажи.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E7740" w14:textId="77777777" w:rsidR="0010625C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D984E4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10C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8B53B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Психология цвета, его влияние на образ.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D537B" w14:textId="77777777" w:rsidR="0010625C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370BD4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F2C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463A1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Стилевая символика цвета в моде, прическе, макияже, одежде.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EFF30" w14:textId="77777777" w:rsidR="0010625C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4063D3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919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387E7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Модная символика цвета в моде, прическе, макияже, одежде.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18348" w14:textId="77777777" w:rsidR="0010625C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9604EF3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566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88ACF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Понятие стиля и имиджа человека. Основные составляющие имиджа.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200A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646F4BB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AE4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77FC8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Система построения стиля и имиджа по профессии.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DF90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67E84135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817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F89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5EBA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  <w:p w14:paraId="0AD9C82F" w14:textId="77777777" w:rsidR="0010625C" w:rsidRPr="00E30311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0311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E30311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0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)</w:t>
            </w:r>
          </w:p>
          <w:p w14:paraId="5FE178E8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30B799D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81C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22609" w14:textId="77777777" w:rsidR="0010625C" w:rsidRPr="000338DE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38DE">
              <w:rPr>
                <w:rFonts w:ascii="Times New Roman" w:hAnsi="Times New Roman"/>
                <w:bCs/>
                <w:iCs/>
                <w:sz w:val="20"/>
                <w:szCs w:val="20"/>
              </w:rPr>
              <w:t>Практическая работа №. 8 Подбор форм причесок  с учетом индивидуальных особенностей клиента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E03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38C7A3E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81D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39848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№. 9 Подбор форм стрижек, с учетом индивидуальных особенностей клиента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E74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AC959E4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C06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9C1DA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Практическая работа №. 10 Определение цветового решения внешнего облика.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95E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B83FC3C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68A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4DDDACED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Практическая работа № 11 Подбор цвета и выполнение на модели.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ED6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180EBF0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65E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70017201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Практическая работа № 12 Выбор стиля и типа имиджа для конкретного человека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879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32990809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58B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61A03F11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№13 Графическое подтверждение выбора имиджа.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603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A565545" w14:textId="77777777" w:rsidTr="0010625C">
        <w:trPr>
          <w:trHeight w:val="20"/>
        </w:trPr>
        <w:tc>
          <w:tcPr>
            <w:tcW w:w="9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0F1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 xml:space="preserve">Тема 1.3. </w:t>
            </w:r>
            <w:r w:rsidRPr="008B3145">
              <w:rPr>
                <w:rFonts w:ascii="Times New Roman" w:hAnsi="Times New Roman"/>
                <w:sz w:val="20"/>
                <w:szCs w:val="20"/>
              </w:rPr>
              <w:t>Художественные средства и способы построения причесок и стрижек с учетом облика человека</w:t>
            </w: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E78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5359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6EB82B5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  <w:p w14:paraId="04021986" w14:textId="77777777" w:rsidR="0010625C" w:rsidRPr="00E30311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0311">
              <w:rPr>
                <w:rFonts w:ascii="Times New Roman" w:hAnsi="Times New Roman"/>
                <w:sz w:val="20"/>
                <w:szCs w:val="20"/>
              </w:rPr>
              <w:t>(2</w:t>
            </w:r>
            <w:r w:rsidRPr="00E30311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8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)</w:t>
            </w:r>
          </w:p>
          <w:p w14:paraId="5F99CCE5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7B85C56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F70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DD16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iCs/>
                <w:sz w:val="20"/>
                <w:szCs w:val="20"/>
              </w:rPr>
              <w:t>Соответствие прически внешнему облику, стилю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654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0A8C5803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3FB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7F553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Соответствие стрижки внешнему облику, стилю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1A4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071090B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175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27EC3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Соответствие прически моде, назначению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E43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AFABD41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B69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DEFFD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Соответствие стрижки моде, назначению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7FA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EA0059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434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1AEE6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Художественные средства построения.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83C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09C8E67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2919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77E95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Композиция.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ED3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1776C18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F86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A8D31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Технологические средства моделирования.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8CF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34598939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AD6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C5790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Роль прически и макияжа в создании имиджа.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F9D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872619A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25F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6B7BE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Художественная система – выбор типажа, стилевая направленность, одежда,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AD0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64AF5DA7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2C4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AB01A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Художественная система – прическа, макияж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CF8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6E6510B9" w14:textId="77777777" w:rsidTr="0010625C">
        <w:trPr>
          <w:trHeight w:val="11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CF0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D11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D92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722C7E4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7BB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4A7C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Практическая работа №. 14 Выполнение  повседневных причесок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B4354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  <w:p w14:paraId="5AC29D8B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0311">
              <w:rPr>
                <w:rFonts w:ascii="Times New Roman" w:hAnsi="Times New Roman"/>
                <w:sz w:val="20"/>
                <w:szCs w:val="20"/>
              </w:rPr>
              <w:t>(4</w:t>
            </w:r>
            <w:r w:rsidRPr="00E30311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6)</w:t>
            </w:r>
          </w:p>
        </w:tc>
      </w:tr>
      <w:tr w:rsidR="0010625C" w:rsidRPr="008B3145" w14:paraId="284FEC59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735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674F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Практическая работа №.15  Выполнение  повседневных нарядных причесок </w:t>
            </w:r>
          </w:p>
        </w:tc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C1CF6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FBDC2FC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EA2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8927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Cs/>
                <w:sz w:val="20"/>
                <w:szCs w:val="20"/>
              </w:rPr>
              <w:t>Практическая работа №.16  Выполнение  повседневных нарядных причесок с учетом имиджа клиента</w:t>
            </w:r>
          </w:p>
        </w:tc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B4C5F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34AFE43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1BA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DB43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№. 17 Выполнение причесок зрелищного назначения (свадебные)</w:t>
            </w:r>
          </w:p>
        </w:tc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939460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37EED4E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EF4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0091C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Cs/>
                <w:sz w:val="20"/>
                <w:szCs w:val="20"/>
              </w:rPr>
              <w:t>Практическая работа №.18  Выполнение причесок зрелищного назначения (подиумные)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2A2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2E955C6" w14:textId="77777777" w:rsidTr="0010625C">
        <w:trPr>
          <w:trHeight w:val="20"/>
        </w:trPr>
        <w:tc>
          <w:tcPr>
            <w:tcW w:w="9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B1F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1.4. </w:t>
            </w:r>
          </w:p>
          <w:p w14:paraId="51DD8F6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Особенности конкурсных и подиумных работ в сфере парикмахерского искусства</w:t>
            </w:r>
          </w:p>
          <w:p w14:paraId="3BD406A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845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D15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2C90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  <w:p w14:paraId="3D475E50" w14:textId="77777777" w:rsidR="0010625C" w:rsidRPr="00E30311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0311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30311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2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)</w:t>
            </w:r>
          </w:p>
          <w:p w14:paraId="75FA0045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002091F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466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9D1B" w14:textId="77777777" w:rsidR="0010625C" w:rsidRPr="00626AC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26AC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Значение художественного образа в развитии парикмахерского искусства; 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FDC8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CDD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DEC950F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DE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BEB4" w14:textId="77777777" w:rsidR="0010625C" w:rsidRPr="00CC074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iCs/>
                <w:sz w:val="20"/>
                <w:szCs w:val="20"/>
              </w:rPr>
              <w:t>Особенности создания коллекции,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E18C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8FC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BD72EB5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584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6D3" w14:textId="77777777" w:rsidR="0010625C" w:rsidRPr="00CC074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iCs/>
                <w:sz w:val="20"/>
                <w:szCs w:val="20"/>
              </w:rPr>
              <w:t>Особенности создания подиумных работ;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673D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802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A17390B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CE1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1741" w14:textId="77777777" w:rsidR="0010625C" w:rsidRPr="00CC074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iCs/>
                <w:sz w:val="20"/>
                <w:szCs w:val="20"/>
              </w:rPr>
              <w:t>Особенности создания конкурсных работ;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FCB7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EC1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010ED1D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639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76CB" w14:textId="77777777" w:rsidR="0010625C" w:rsidRPr="00CC074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Общие принципы разработки коллекции причесок;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028B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5C3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AC4FDC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F41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B470" w14:textId="77777777" w:rsidR="0010625C" w:rsidRPr="00CC074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iCs/>
                <w:sz w:val="20"/>
                <w:szCs w:val="20"/>
              </w:rPr>
              <w:t>Виды аспекты конкурсных и подиумных работ в сфере парикмахерского искусства;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D8A2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99E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92502A0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801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7576" w14:textId="77777777" w:rsidR="0010625C" w:rsidRPr="00626AC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6AC4">
              <w:rPr>
                <w:rFonts w:ascii="Times New Roman" w:hAnsi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E7B1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312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10625C" w:rsidRPr="008B3145" w14:paraId="5C30C196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981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1CF2" w14:textId="77777777" w:rsidR="0010625C" w:rsidRPr="00CC074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iCs/>
                <w:sz w:val="20"/>
                <w:szCs w:val="20"/>
              </w:rPr>
              <w:t>Технологические аспекты конкурсных и подиумных работ в сфере парикмахерского искусства;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361F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24AC" w14:textId="77777777" w:rsidR="0010625C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  <w:p w14:paraId="3AE0930E" w14:textId="77777777" w:rsidR="0010625C" w:rsidRPr="00626AC4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26AC4">
              <w:rPr>
                <w:rFonts w:ascii="Times New Roman" w:hAnsi="Times New Roman"/>
                <w:b/>
                <w:sz w:val="20"/>
                <w:szCs w:val="20"/>
              </w:rPr>
              <w:t>(0+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626AC4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)</w:t>
            </w:r>
          </w:p>
          <w:p w14:paraId="54765F3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B54AB6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7F3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63A1" w14:textId="77777777" w:rsidR="0010625C" w:rsidRPr="00CC074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Разработка эскизов, схем,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CF62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CFC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6472A0A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864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7004" w14:textId="77777777" w:rsidR="0010625C" w:rsidRPr="00CC074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Разработка эскизов, схем, обоснование технологии.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FB5B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AAD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B151900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87F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E440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684D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  <w:p w14:paraId="36945852" w14:textId="77777777" w:rsidR="0010625C" w:rsidRPr="00E30311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0311">
              <w:rPr>
                <w:rFonts w:ascii="Times New Roman" w:hAnsi="Times New Roman"/>
                <w:sz w:val="20"/>
                <w:szCs w:val="20"/>
              </w:rPr>
              <w:t>(4</w:t>
            </w:r>
            <w:r w:rsidRPr="00E30311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16)</w:t>
            </w:r>
          </w:p>
          <w:p w14:paraId="740D0F7D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418161D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6B10F1F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CCE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5A5C" w14:textId="77777777" w:rsidR="0010625C" w:rsidRPr="007A0AF1" w:rsidRDefault="0010625C" w:rsidP="00106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7A0AF1">
              <w:rPr>
                <w:rFonts w:ascii="Times New Roman" w:eastAsia="Calibri" w:hAnsi="Times New Roman"/>
              </w:rPr>
              <w:t>Практическая работа № 19 Разработка конкурсных причесок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6E3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3E3F3A8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B31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9195" w14:textId="77777777" w:rsidR="0010625C" w:rsidRPr="007A0AF1" w:rsidRDefault="0010625C" w:rsidP="00106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7A0AF1">
              <w:rPr>
                <w:rFonts w:ascii="Times New Roman" w:hAnsi="Times New Roman"/>
                <w:bCs/>
              </w:rPr>
              <w:t xml:space="preserve">Практическая работа № 20 </w:t>
            </w:r>
            <w:r w:rsidRPr="007A0AF1">
              <w:rPr>
                <w:rFonts w:ascii="Times New Roman" w:eastAsia="Calibri" w:hAnsi="Times New Roman"/>
              </w:rPr>
              <w:t>выполнение конкурсных причесок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C50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29B390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FA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C7709" w14:textId="77777777" w:rsidR="0010625C" w:rsidRPr="007A0AF1" w:rsidRDefault="0010625C" w:rsidP="00106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7A0AF1">
              <w:rPr>
                <w:rFonts w:ascii="Times New Roman" w:hAnsi="Times New Roman"/>
                <w:bCs/>
                <w:i/>
                <w:iCs/>
              </w:rPr>
              <w:t xml:space="preserve">Практическая работа № 21 </w:t>
            </w:r>
            <w:r w:rsidRPr="007A0AF1">
              <w:rPr>
                <w:rFonts w:ascii="Times New Roman" w:eastAsia="Calibri" w:hAnsi="Times New Roman"/>
                <w:i/>
                <w:iCs/>
              </w:rPr>
              <w:t xml:space="preserve">Разработка подиумных работ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5C0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827329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FD4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FA13B" w14:textId="77777777" w:rsidR="0010625C" w:rsidRPr="007A0AF1" w:rsidRDefault="0010625C" w:rsidP="00106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7A0AF1">
              <w:rPr>
                <w:rFonts w:ascii="Times New Roman" w:eastAsia="Calibri" w:hAnsi="Times New Roman"/>
                <w:i/>
                <w:iCs/>
              </w:rPr>
              <w:t xml:space="preserve"> </w:t>
            </w:r>
            <w:r w:rsidRPr="007A0AF1">
              <w:rPr>
                <w:rFonts w:ascii="Times New Roman" w:hAnsi="Times New Roman"/>
                <w:bCs/>
                <w:i/>
                <w:iCs/>
              </w:rPr>
              <w:t xml:space="preserve">Практическая работа № 22 </w:t>
            </w:r>
            <w:r w:rsidRPr="007A0AF1">
              <w:rPr>
                <w:rFonts w:ascii="Times New Roman" w:eastAsia="Calibri" w:hAnsi="Times New Roman"/>
                <w:i/>
                <w:iCs/>
              </w:rPr>
              <w:t>выполнение подиумных работ в сфере парикмахерского искусства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016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6BC4A6D9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CB5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42982" w14:textId="77777777" w:rsidR="0010625C" w:rsidRPr="007A0AF1" w:rsidRDefault="0010625C" w:rsidP="00106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7A0AF1">
              <w:rPr>
                <w:rFonts w:ascii="Times New Roman" w:hAnsi="Times New Roman"/>
                <w:bCs/>
                <w:i/>
                <w:iCs/>
              </w:rPr>
              <w:t xml:space="preserve">Практическая работа № 23 </w:t>
            </w:r>
            <w:r w:rsidRPr="007A0AF1">
              <w:rPr>
                <w:rFonts w:ascii="Times New Roman" w:eastAsia="Calibri" w:hAnsi="Times New Roman"/>
                <w:i/>
                <w:iCs/>
              </w:rPr>
              <w:t>Разработка концепции художественных образов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51D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A79BFBC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1D08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61EAF65B" w14:textId="77777777" w:rsidR="0010625C" w:rsidRPr="007A0AF1" w:rsidRDefault="0010625C" w:rsidP="00106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7A0AF1">
              <w:rPr>
                <w:rFonts w:ascii="Times New Roman" w:hAnsi="Times New Roman"/>
                <w:bCs/>
                <w:i/>
                <w:iCs/>
              </w:rPr>
              <w:t xml:space="preserve">Практическая работа № 24 </w:t>
            </w:r>
            <w:r w:rsidRPr="007A0AF1">
              <w:rPr>
                <w:rFonts w:ascii="Times New Roman" w:eastAsia="Calibri" w:hAnsi="Times New Roman"/>
                <w:i/>
                <w:iCs/>
              </w:rPr>
              <w:t xml:space="preserve">Выполнение  работы на основе разработанной концепции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FD5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080BCFA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7F2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6FC44F5D" w14:textId="77777777" w:rsidR="0010625C" w:rsidRPr="007A0AF1" w:rsidRDefault="0010625C" w:rsidP="00106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 w:rsidRPr="007A0AF1">
              <w:rPr>
                <w:rFonts w:ascii="Times New Roman" w:hAnsi="Times New Roman"/>
                <w:bCs/>
                <w:i/>
                <w:iCs/>
              </w:rPr>
              <w:t xml:space="preserve">Практическая работа № 25 </w:t>
            </w:r>
            <w:r w:rsidRPr="007A0AF1">
              <w:rPr>
                <w:rFonts w:ascii="Times New Roman" w:eastAsia="Calibri" w:hAnsi="Times New Roman"/>
                <w:i/>
                <w:iCs/>
              </w:rPr>
              <w:t>Выполнение  работы на основе анализа индивидуальных особенностей и потребностей клиента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8C3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B0D090A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6FA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316D3ECB" w14:textId="77777777" w:rsidR="0010625C" w:rsidRPr="007A0AF1" w:rsidRDefault="0010625C" w:rsidP="00106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7A0AF1">
              <w:rPr>
                <w:rFonts w:ascii="Times New Roman" w:hAnsi="Times New Roman"/>
                <w:bCs/>
                <w:i/>
                <w:iCs/>
              </w:rPr>
              <w:t xml:space="preserve">Практическая работа № 26 </w:t>
            </w:r>
            <w:r w:rsidRPr="007A0AF1">
              <w:rPr>
                <w:rFonts w:ascii="Times New Roman" w:eastAsia="Calibri" w:hAnsi="Times New Roman"/>
                <w:i/>
                <w:iCs/>
              </w:rPr>
              <w:t>Выполнение  работы на основе разработанной концепции и на основе анализа индивидуальных особенностей и потребностей клиента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BA4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53E377C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96E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234A06B1" w14:textId="77777777" w:rsidR="0010625C" w:rsidRPr="007A0AF1" w:rsidRDefault="0010625C" w:rsidP="00106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7A0AF1">
              <w:rPr>
                <w:rFonts w:ascii="Times New Roman" w:hAnsi="Times New Roman"/>
                <w:bCs/>
                <w:i/>
                <w:iCs/>
              </w:rPr>
              <w:t xml:space="preserve">Практическая работа № 27 </w:t>
            </w:r>
            <w:r w:rsidRPr="007A0AF1">
              <w:rPr>
                <w:rFonts w:ascii="Times New Roman" w:eastAsia="Calibri" w:hAnsi="Times New Roman"/>
                <w:i/>
                <w:iCs/>
              </w:rPr>
              <w:t>Разработка художественного образа на основании заказа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87E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3D54B1A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663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54D52179" w14:textId="77777777" w:rsidR="0010625C" w:rsidRPr="007A0AF1" w:rsidRDefault="0010625C" w:rsidP="00106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7A0AF1">
              <w:rPr>
                <w:rFonts w:ascii="Times New Roman" w:hAnsi="Times New Roman"/>
                <w:bCs/>
                <w:i/>
                <w:iCs/>
              </w:rPr>
              <w:t xml:space="preserve">Практическая работа №28 </w:t>
            </w:r>
            <w:r w:rsidRPr="007A0AF1">
              <w:rPr>
                <w:rFonts w:ascii="Times New Roman" w:eastAsia="Calibri" w:hAnsi="Times New Roman"/>
                <w:i/>
                <w:iCs/>
              </w:rPr>
              <w:t>выполнение художественного образа на основании заказа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027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F8AE818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DCF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при изучении раздела 3</w:t>
            </w:r>
          </w:p>
          <w:p w14:paraId="775EE1BD" w14:textId="77777777" w:rsidR="0010625C" w:rsidRPr="001C0D89" w:rsidRDefault="0010625C" w:rsidP="0010625C">
            <w:pPr>
              <w:pStyle w:val="aff1"/>
              <w:rPr>
                <w:i/>
                <w:iCs/>
                <w:sz w:val="20"/>
                <w:szCs w:val="20"/>
              </w:rPr>
            </w:pPr>
            <w:r w:rsidRPr="001C0D89">
              <w:rPr>
                <w:i/>
                <w:iCs/>
                <w:sz w:val="20"/>
                <w:szCs w:val="20"/>
              </w:rPr>
              <w:t xml:space="preserve"> Работа с информационными материалами по подбору причесок и стрижек.</w:t>
            </w:r>
          </w:p>
          <w:p w14:paraId="0E0707D9" w14:textId="77777777" w:rsidR="0010625C" w:rsidRPr="008B3145" w:rsidRDefault="0010625C" w:rsidP="0010625C">
            <w:pPr>
              <w:pStyle w:val="aff1"/>
              <w:rPr>
                <w:sz w:val="20"/>
                <w:szCs w:val="20"/>
              </w:rPr>
            </w:pPr>
            <w:r w:rsidRPr="001C0D89">
              <w:rPr>
                <w:i/>
                <w:iCs/>
                <w:sz w:val="20"/>
                <w:szCs w:val="20"/>
              </w:rPr>
              <w:t xml:space="preserve"> Подбор материалов и графическое моделирование причесок различного назначения (портфолио в рисунках, фотографиях, схемах)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D0CC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10625C" w:rsidRPr="008B3145" w14:paraId="0D33094A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AD3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Курсовой проект (работа) </w:t>
            </w:r>
          </w:p>
          <w:p w14:paraId="486028A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курсовых проектов (работ):</w:t>
            </w:r>
          </w:p>
          <w:p w14:paraId="2C03F99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1.</w:t>
            </w: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8B3145">
              <w:rPr>
                <w:rFonts w:ascii="Times New Roman" w:hAnsi="Times New Roman"/>
                <w:sz w:val="20"/>
                <w:szCs w:val="20"/>
              </w:rPr>
              <w:t>Разработать и выполнить стилизацию причесок эпохи «Греция»</w:t>
            </w:r>
          </w:p>
          <w:p w14:paraId="2F8BD44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2. Разработать и выполнить стилизацию причесок стиля «Футуризм»</w:t>
            </w:r>
          </w:p>
          <w:p w14:paraId="225C66C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3. Разработать и выполнить стилизацию этнических  причесок</w:t>
            </w:r>
          </w:p>
          <w:p w14:paraId="4DDF2A0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4. Разработать и выполнить стилизацию причесок эпохи «Малое Рококо»</w:t>
            </w:r>
          </w:p>
          <w:p w14:paraId="055CD4B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5. Разработать и выполнить стилизацию причесок эпохи «Итальянского возрождения»</w:t>
            </w:r>
          </w:p>
          <w:p w14:paraId="55595FD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6. Разработать и выполнить стилизацию причесок эпохи «Барокко»</w:t>
            </w:r>
          </w:p>
          <w:p w14:paraId="60BDF85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7. Разработать и выполнить стилизацию причесок эпохи «французское возрождение»</w:t>
            </w:r>
          </w:p>
          <w:p w14:paraId="72ED27E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8. Разработать и выполнить стилизацию причесок эпохи «Ампир»</w:t>
            </w:r>
          </w:p>
          <w:p w14:paraId="0F1FA96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9. Разработать и выполнить стилизацию причесок периода 20-х годов  20 века</w:t>
            </w:r>
          </w:p>
          <w:p w14:paraId="4CB26C9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10. Разработать и выполнить стилизацию причесок периода 30-х годов 20 века</w:t>
            </w:r>
          </w:p>
          <w:p w14:paraId="73FDDCE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11. Разработать и выполнить стилизацию причесок периода 40-х годов 20 века</w:t>
            </w:r>
          </w:p>
          <w:p w14:paraId="6D11C07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12. Разработать и выполнить стилизацию причесок  периода 70-80 г 20 века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C15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3574F15A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17D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 xml:space="preserve">Обязательные аудиторные учебные занятия </w:t>
            </w: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 курсовому проекту (работе): </w:t>
            </w:r>
          </w:p>
          <w:p w14:paraId="3DB6DF7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1.  Введение. Цели и задачи курсового проектирования.</w:t>
            </w:r>
          </w:p>
          <w:p w14:paraId="2BA845D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2. Историческая справка.</w:t>
            </w:r>
          </w:p>
          <w:p w14:paraId="718BAF2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3. Творческая часть. Тренды сезона в модном образе.</w:t>
            </w:r>
          </w:p>
          <w:p w14:paraId="16CC576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4. Выбор и изучение модного образа. Выбор модели.</w:t>
            </w:r>
          </w:p>
          <w:p w14:paraId="384195E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5. Выбор и обоснование стрижки, цветового решения, прически.</w:t>
            </w:r>
          </w:p>
          <w:p w14:paraId="471FD0E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6. Выбор технологий выполнения работы.</w:t>
            </w:r>
          </w:p>
          <w:p w14:paraId="2A9ED51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7. Составление технологических карт.</w:t>
            </w:r>
          </w:p>
          <w:p w14:paraId="2A608CC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8. Графическая часть. Оформление эскизов образа.</w:t>
            </w:r>
          </w:p>
          <w:p w14:paraId="55063A9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9. Оформление таблиц, схем, рисунок, эскизов, фото, коллажей.</w:t>
            </w:r>
          </w:p>
          <w:p w14:paraId="6B035DF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10. Практическое выполнение работы на модели.</w:t>
            </w:r>
          </w:p>
          <w:p w14:paraId="7B38D12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11. Защита курсовой работы.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B754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10625C" w:rsidRPr="008B3145" w14:paraId="16A621A6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C96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Учебная практика раздела 3</w:t>
            </w:r>
          </w:p>
          <w:p w14:paraId="76499D9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Виды работ </w:t>
            </w:r>
          </w:p>
          <w:p w14:paraId="012EFC9A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1. Создание имиджа клиента на основе анализа индивидуальных особенностей и потребностей;</w:t>
            </w:r>
          </w:p>
          <w:p w14:paraId="029D5E84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lastRenderedPageBreak/>
              <w:t>2. Выполнение конкурсных причесок;</w:t>
            </w:r>
          </w:p>
          <w:p w14:paraId="6A3F94C4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3. Выполнение подиумных работ в сфере парикмахерского искусства;</w:t>
            </w:r>
          </w:p>
          <w:p w14:paraId="243B0BFD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4. Выполнение  работы на основе разработанной концепции и на основе анализа индивидуальных особенностей и потребностей клиента;</w:t>
            </w:r>
          </w:p>
          <w:p w14:paraId="0847BFE8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5. Разработка и выполнение художественного образа на основании заказа.</w:t>
            </w:r>
          </w:p>
          <w:p w14:paraId="4399D656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7DC6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72</w:t>
            </w:r>
          </w:p>
        </w:tc>
      </w:tr>
      <w:tr w:rsidR="0010625C" w:rsidRPr="008B3145" w14:paraId="38FE85BA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959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Производственная практика раздела 3</w:t>
            </w: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 xml:space="preserve"> (если предусмотрено рассредоточенное прохождение практики)</w:t>
            </w:r>
          </w:p>
          <w:p w14:paraId="1A28120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Виды работ </w:t>
            </w:r>
          </w:p>
          <w:p w14:paraId="0E495B10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1. Создание имиджа клиента на основе анализа индивидуальных особенностей и потребностей;</w:t>
            </w:r>
          </w:p>
          <w:p w14:paraId="2F371C3A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2. Выполнение конкурсных причесок;</w:t>
            </w:r>
          </w:p>
          <w:p w14:paraId="7042A560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3. Выполнение подиумных работ в сфере парикмахерского искусства;</w:t>
            </w:r>
          </w:p>
          <w:p w14:paraId="47CF3894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4. Выполнение  работы на основе разработанной концепции и на основе анализа индивидуальных особенностей и потребностей клиента;</w:t>
            </w:r>
          </w:p>
          <w:p w14:paraId="73BA646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5. Разработка и выполнение художественного образа на основании заказа.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86B4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216</w:t>
            </w:r>
          </w:p>
        </w:tc>
      </w:tr>
      <w:tr w:rsidR="0010625C" w:rsidRPr="008B3145" w14:paraId="559FA5EB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FE5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64A3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612</w:t>
            </w:r>
          </w:p>
        </w:tc>
      </w:tr>
    </w:tbl>
    <w:p w14:paraId="286ABF70" w14:textId="11F89050" w:rsidR="00632A06" w:rsidRDefault="00632A06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7C516A5" w14:textId="2F0279A8" w:rsidR="0010625C" w:rsidRDefault="0010625C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D01E0F9" w14:textId="1C207A1D" w:rsidR="0010625C" w:rsidRDefault="0010625C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F97338" w14:textId="77777777" w:rsidR="0010625C" w:rsidRPr="00734984" w:rsidRDefault="0010625C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23EEEE6" w14:textId="77777777" w:rsidR="00632A06" w:rsidRPr="00734984" w:rsidRDefault="00632A06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F158293" w14:textId="77777777" w:rsidR="00992593" w:rsidRDefault="00992593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073F12A1" w14:textId="77777777" w:rsidR="00992593" w:rsidRDefault="00992593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19BA5A12" w14:textId="77777777" w:rsidR="00992593" w:rsidRDefault="00992593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1D1E2521" w14:textId="77777777" w:rsidR="00992593" w:rsidRDefault="00992593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28832C7F" w14:textId="77777777" w:rsidR="00992593" w:rsidRDefault="00992593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4B4EBEE1" w14:textId="77777777" w:rsidR="00992593" w:rsidRDefault="00992593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26FDA72A" w14:textId="77777777" w:rsidR="00632A06" w:rsidRPr="00734984" w:rsidRDefault="00632A06" w:rsidP="00632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632A06" w:rsidRPr="00734984" w:rsidSect="00BB4C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851" w:right="1128" w:bottom="851" w:left="1128" w:header="851" w:footer="851" w:gutter="0"/>
          <w:pgNumType w:start="9"/>
          <w:cols w:space="720"/>
          <w:docGrid w:linePitch="360"/>
        </w:sectPr>
      </w:pPr>
    </w:p>
    <w:p w14:paraId="6C02BF89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4. условия реализации программы МОДУЛЯ</w:t>
      </w:r>
    </w:p>
    <w:p w14:paraId="407ADD56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28"/>
          <w:lang w:eastAsia="ar-SA"/>
        </w:rPr>
      </w:pPr>
    </w:p>
    <w:p w14:paraId="4489FBBE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4.1. Требования к минимальному материально-техническому обеспечению</w:t>
      </w:r>
    </w:p>
    <w:p w14:paraId="7C8B7725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Реализация программы ПМ требует наличия учебных кабинетов : специальных дисциплин по парикмахерскому искусству; мастерская - мастерская</w:t>
      </w:r>
      <w:r w:rsidRPr="00734984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.</w:t>
      </w:r>
    </w:p>
    <w:p w14:paraId="0D66BF74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Оборудование учебного кабинета и рабочих мест кабинета:</w:t>
      </w:r>
    </w:p>
    <w:p w14:paraId="39CB861B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Комплект мебели для учебной аудитории</w:t>
      </w:r>
    </w:p>
    <w:p w14:paraId="4FE47FCA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Доска аудиторная</w:t>
      </w:r>
    </w:p>
    <w:p w14:paraId="0C075B40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Периодическая печать</w:t>
      </w:r>
    </w:p>
    <w:p w14:paraId="11446B30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Компьютерные обучающие программы</w:t>
      </w:r>
    </w:p>
    <w:p w14:paraId="08D0C81D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Компьютерные обучающие программы</w:t>
      </w:r>
    </w:p>
    <w:p w14:paraId="4C99B270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Рисунки и фотографии причесок, стрижек, окрашиваний</w:t>
      </w:r>
    </w:p>
    <w:p w14:paraId="3F5F4B7A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Схемы, муляжи</w:t>
      </w:r>
    </w:p>
    <w:p w14:paraId="45DF6A86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Документация по организации работы</w:t>
      </w:r>
    </w:p>
    <w:p w14:paraId="27068367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Рисунки и фотографии причесок, стрижек, окрашиваний</w:t>
      </w:r>
    </w:p>
    <w:p w14:paraId="3FEBCF66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Журналы</w:t>
      </w:r>
    </w:p>
    <w:p w14:paraId="548052BF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Оборудование </w:t>
      </w: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мастерской 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 рабочих мест мастерской: </w:t>
      </w:r>
    </w:p>
    <w:p w14:paraId="59F3494B" w14:textId="77777777" w:rsidR="00632A06" w:rsidRPr="00734984" w:rsidRDefault="00632A06" w:rsidP="00632A0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парикмахерское белье,</w:t>
      </w:r>
    </w:p>
    <w:p w14:paraId="654FAF44" w14:textId="77777777" w:rsidR="00632A06" w:rsidRPr="00734984" w:rsidRDefault="00632A06" w:rsidP="00632A0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манекены</w:t>
      </w:r>
    </w:p>
    <w:p w14:paraId="3D03A88F" w14:textId="77777777" w:rsidR="00632A06" w:rsidRPr="00734984" w:rsidRDefault="00632A06" w:rsidP="00632A0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инструменты,</w:t>
      </w:r>
    </w:p>
    <w:p w14:paraId="50663C28" w14:textId="77777777" w:rsidR="00632A06" w:rsidRPr="00734984" w:rsidRDefault="00632A06" w:rsidP="00632A0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принадлежности</w:t>
      </w:r>
    </w:p>
    <w:p w14:paraId="7D1EABEF" w14:textId="77777777" w:rsidR="00632A06" w:rsidRPr="00734984" w:rsidRDefault="00632A06" w:rsidP="00632A0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Cs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рабочее место парикмахера</w:t>
      </w:r>
    </w:p>
    <w:p w14:paraId="1CB6F520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Оборудование </w:t>
      </w: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лаборатории 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 рабочих мест лаборатории: </w:t>
      </w:r>
    </w:p>
    <w:p w14:paraId="31E6857F" w14:textId="77777777" w:rsidR="00632A06" w:rsidRPr="00734984" w:rsidRDefault="00632A06" w:rsidP="00632A0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парикмахерское белье,</w:t>
      </w:r>
    </w:p>
    <w:p w14:paraId="739C2DCE" w14:textId="77777777" w:rsidR="00632A06" w:rsidRPr="00734984" w:rsidRDefault="00632A06" w:rsidP="00632A0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манекены</w:t>
      </w:r>
    </w:p>
    <w:p w14:paraId="49961B6A" w14:textId="77777777" w:rsidR="00632A06" w:rsidRPr="00734984" w:rsidRDefault="00632A06" w:rsidP="00632A0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рабочее место парикмахера</w:t>
      </w:r>
    </w:p>
    <w:p w14:paraId="1EA69AC9" w14:textId="77777777" w:rsidR="00632A06" w:rsidRPr="00734984" w:rsidRDefault="00632A06" w:rsidP="00632A0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инструменты</w:t>
      </w:r>
    </w:p>
    <w:p w14:paraId="788CCC5C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Технические средства обучения: </w:t>
      </w:r>
    </w:p>
    <w:p w14:paraId="4C88E03B" w14:textId="77777777" w:rsidR="00632A06" w:rsidRPr="00734984" w:rsidRDefault="00632A06" w:rsidP="00632A0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СD – диски</w:t>
      </w:r>
    </w:p>
    <w:p w14:paraId="3A0F062F" w14:textId="77777777" w:rsidR="00632A06" w:rsidRPr="00734984" w:rsidRDefault="00632A06" w:rsidP="00632A0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Видеоматериалы (Интернет)</w:t>
      </w:r>
    </w:p>
    <w:p w14:paraId="6D6D0F3D" w14:textId="77777777" w:rsidR="00632A06" w:rsidRPr="00734984" w:rsidRDefault="00632A06" w:rsidP="00632A0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Компьютерные обучающие программы</w:t>
      </w:r>
    </w:p>
    <w:p w14:paraId="0BEE9305" w14:textId="77777777" w:rsidR="00632A06" w:rsidRPr="00734984" w:rsidRDefault="00632A06" w:rsidP="00632A0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Телевизор</w:t>
      </w:r>
    </w:p>
    <w:p w14:paraId="5A8AE408" w14:textId="77777777" w:rsidR="00632A06" w:rsidRPr="00734984" w:rsidRDefault="00632A06" w:rsidP="00632A0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DVD</w:t>
      </w:r>
    </w:p>
    <w:p w14:paraId="1D5AF01C" w14:textId="77777777" w:rsidR="00632A06" w:rsidRPr="00734984" w:rsidRDefault="00632A06" w:rsidP="00632A0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Компьютер</w:t>
      </w:r>
    </w:p>
    <w:p w14:paraId="44BA168C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Реализация рабочей программы ПМ предполагает обязательную производственную практику.</w:t>
      </w:r>
    </w:p>
    <w:p w14:paraId="31FFD16D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Оборудование и технологическое оснащение рабочих мест:</w:t>
      </w:r>
    </w:p>
    <w:p w14:paraId="3E1210E6" w14:textId="77777777" w:rsidR="00632A06" w:rsidRPr="00734984" w:rsidRDefault="00632A06" w:rsidP="00632A06">
      <w:pPr>
        <w:keepNext/>
        <w:numPr>
          <w:ilvl w:val="4"/>
          <w:numId w:val="11"/>
        </w:num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парикмахерское белье,</w:t>
      </w:r>
    </w:p>
    <w:p w14:paraId="561F1A46" w14:textId="77777777" w:rsidR="00632A06" w:rsidRPr="00734984" w:rsidRDefault="00632A06" w:rsidP="00632A06">
      <w:pPr>
        <w:keepNext/>
        <w:numPr>
          <w:ilvl w:val="4"/>
          <w:numId w:val="11"/>
        </w:num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манекены</w:t>
      </w:r>
    </w:p>
    <w:p w14:paraId="023FDDA7" w14:textId="77777777" w:rsidR="00632A06" w:rsidRPr="00734984" w:rsidRDefault="00632A06" w:rsidP="00632A06">
      <w:pPr>
        <w:keepNext/>
        <w:numPr>
          <w:ilvl w:val="4"/>
          <w:numId w:val="11"/>
        </w:num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рабочее место парикмахера</w:t>
      </w:r>
    </w:p>
    <w:p w14:paraId="67270A8F" w14:textId="77777777" w:rsidR="00632A06" w:rsidRPr="00734984" w:rsidRDefault="00632A06" w:rsidP="00632A06">
      <w:pPr>
        <w:keepNext/>
        <w:numPr>
          <w:ilvl w:val="4"/>
          <w:numId w:val="11"/>
        </w:num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инструменты</w:t>
      </w:r>
    </w:p>
    <w:p w14:paraId="5FCD0750" w14:textId="77777777" w:rsidR="00632A06" w:rsidRPr="00734984" w:rsidRDefault="00632A06" w:rsidP="00632A06">
      <w:pPr>
        <w:keepNext/>
        <w:numPr>
          <w:ilvl w:val="4"/>
          <w:numId w:val="0"/>
        </w:numPr>
        <w:tabs>
          <w:tab w:val="num" w:pos="0"/>
        </w:tabs>
        <w:spacing w:after="0" w:line="240" w:lineRule="auto"/>
        <w:ind w:left="1008"/>
        <w:outlineLvl w:val="4"/>
        <w:rPr>
          <w:rFonts w:ascii="Times New Roman" w:eastAsia="Times New Roman" w:hAnsi="Times New Roman" w:cs="Times New Roman"/>
          <w:b/>
          <w:sz w:val="20"/>
          <w:szCs w:val="28"/>
          <w:lang w:eastAsia="ar-SA"/>
        </w:rPr>
      </w:pPr>
    </w:p>
    <w:p w14:paraId="579E601A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1D9AFB1" w14:textId="77777777" w:rsidR="00632A06" w:rsidRPr="00734984" w:rsidRDefault="00632A06" w:rsidP="00632A06">
      <w:pPr>
        <w:keepNext/>
        <w:numPr>
          <w:ilvl w:val="4"/>
          <w:numId w:val="0"/>
        </w:numPr>
        <w:tabs>
          <w:tab w:val="num" w:pos="0"/>
        </w:tabs>
        <w:spacing w:after="0" w:line="240" w:lineRule="auto"/>
        <w:ind w:left="1008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4.2. Информационное обеспечение обучения  </w:t>
      </w: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14:paraId="473608DE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EFF1851" w14:textId="77777777" w:rsidR="00632A06" w:rsidRPr="00734984" w:rsidRDefault="000E21B9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</w:t>
      </w:r>
    </w:p>
    <w:p w14:paraId="1B54DC4E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8"/>
          <w:lang w:eastAsia="ar-SA"/>
        </w:rPr>
      </w:pPr>
    </w:p>
    <w:p w14:paraId="658D0259" w14:textId="52720355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Технология парикмахерских работ. Учебное пособие.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Т.А.Черниченко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И.Ю. </w:t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Одинокова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.-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Москва. Академия, 2015;</w:t>
      </w:r>
    </w:p>
    <w:p w14:paraId="6D9FF2B6" w14:textId="6FEEA7B1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Основы парикмахерского дела. 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Н.И.Панина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Москва, «Академия», 2014;</w:t>
      </w:r>
    </w:p>
    <w:p w14:paraId="2C2F1CEA" w14:textId="4D8B3149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История прически. 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Сыромятникова И.С. - 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М.: Искусство, 2012;</w:t>
      </w:r>
    </w:p>
    <w:p w14:paraId="26750CF5" w14:textId="18085E86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Технология парикмахерских работ : </w:t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учеб.пособие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2-е изд. –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Морщакина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Н.А.,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Минск: Высшая школа, 2012;</w:t>
      </w:r>
    </w:p>
    <w:p w14:paraId="737EE592" w14:textId="39AEFF38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Технология парикмахерских работ. -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Н.А. </w:t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Марщакина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Минск, «Высшая школа», 2013;</w:t>
      </w:r>
    </w:p>
    <w:p w14:paraId="663A18AF" w14:textId="1BF12B7D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Справочник парикмахера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О.А.Панченко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Ростов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-на –Дону, «Феникс», 2013;</w:t>
      </w:r>
    </w:p>
    <w:p w14:paraId="5DD1DB26" w14:textId="7C7F994B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Парикмахер стилист.  -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Н.Б. Шешко, </w:t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Н.В.Левинова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Минск, «Современная школа», 2012;</w:t>
      </w:r>
    </w:p>
    <w:p w14:paraId="56D11805" w14:textId="12CA75E8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Лечение волос и восстановление волос. 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О.В.Ларина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«</w:t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Этерна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», 2013;</w:t>
      </w:r>
    </w:p>
    <w:p w14:paraId="2E936224" w14:textId="1D85F2D9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Здоровье и красивые волосы (медицина).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Ю.Ю. </w:t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Дрибноход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Ростов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-на-Дону, «Феникс», 2013;</w:t>
      </w:r>
    </w:p>
    <w:p w14:paraId="6728CF40" w14:textId="2AD0614F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Мужские стрижки– советы профессионалов.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Гот Кремер, Джеки </w:t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Уэйдсон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Перевод с английского,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Издательская группа «</w:t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Контенто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», 2015;</w:t>
      </w:r>
    </w:p>
    <w:p w14:paraId="23A3B1BA" w14:textId="080A8A3A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Парикмахерское искусство. -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В.А.Петровская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Москва, «</w:t>
      </w:r>
      <w:proofErr w:type="spellStart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Аделант</w:t>
      </w:r>
      <w:proofErr w:type="spellEnd"/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», 2012;</w:t>
      </w:r>
    </w:p>
    <w:p w14:paraId="59E6007D" w14:textId="4A1BD936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Учебные и справочные пособия фирм профессиональной косметики.</w:t>
      </w:r>
    </w:p>
    <w:p w14:paraId="67ADA608" w14:textId="77777777" w:rsidR="00DE2CF2" w:rsidRPr="00DE2CF2" w:rsidRDefault="00DE2CF2" w:rsidP="00DE2CF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 (И-Р):</w:t>
      </w:r>
    </w:p>
    <w:p w14:paraId="0BC76CF5" w14:textId="77777777" w:rsidR="00DE2CF2" w:rsidRPr="00FA259E" w:rsidRDefault="00DE2CF2" w:rsidP="00FA25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P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Форум парикмахеров - режим доступа: www.parikmaher.net.ru; </w:t>
      </w:r>
    </w:p>
    <w:p w14:paraId="7CABA3A1" w14:textId="77777777" w:rsidR="00DE2CF2" w:rsidRPr="00FA259E" w:rsidRDefault="00DE2CF2" w:rsidP="00FA25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>2.</w:t>
      </w:r>
      <w:r w:rsidRP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Профессиональная Парикмахерская Газета - режим доступа:  http://gazeta-p.ru/;</w:t>
      </w:r>
    </w:p>
    <w:p w14:paraId="5FB15345" w14:textId="77777777" w:rsidR="00DE2CF2" w:rsidRPr="00FA259E" w:rsidRDefault="00DE2CF2" w:rsidP="00FA25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P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Форум Парикмахеров - режим доступа: http://parikmaher.net.ru/;</w:t>
      </w:r>
    </w:p>
    <w:p w14:paraId="30D45A9B" w14:textId="77777777" w:rsidR="00DE2CF2" w:rsidRPr="00DE2CF2" w:rsidRDefault="00DE2CF2" w:rsidP="00FA259E">
      <w:pPr>
        <w:pStyle w:val="aff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4.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Форум парикмахеров - режим доступа: http://www.hairforum.ru/;</w:t>
      </w:r>
    </w:p>
    <w:p w14:paraId="303BDF37" w14:textId="59D5AB51" w:rsidR="00632A06" w:rsidRPr="00FA259E" w:rsidRDefault="00DE2CF2" w:rsidP="00FA25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>5.</w:t>
      </w:r>
      <w:r w:rsidRP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Портал индустрии красоты - режим доступа: http://www.hairlife.ru.</w:t>
      </w:r>
      <w:r w:rsid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03EF0C5D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4B9F4ED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CF5D0DB" w14:textId="77777777" w:rsidR="00632A06" w:rsidRPr="00734984" w:rsidRDefault="00632A06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4.3. Общие требования к организации образовательного процесса.</w:t>
      </w:r>
    </w:p>
    <w:p w14:paraId="2D5A5A92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E515400" w14:textId="2A4D9692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Освоение ПМ 03 «</w:t>
      </w:r>
      <w:r w:rsidR="00FA259E" w:rsidRP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 производится в соответствии с учебном планом по специальности </w:t>
      </w:r>
      <w:r w:rsidR="00FA259E" w:rsidRP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43.02.13 Технология парикмахерского искусства.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и календарным графиком, утвержденным директором колледжа. </w:t>
      </w:r>
    </w:p>
    <w:p w14:paraId="11107059" w14:textId="06FA9014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Образовательный процесс организуется строго по расписанию занятий, утвержденному заместителем директора по УР. График освоения ПМ предполагает последовательное освоение МДК 03.01  «Стандартизация и подтверждение соответствия», МДК 03.02 «А</w:t>
      </w:r>
      <w:r w:rsidR="00FA259E" w:rsidRPr="00FA259E">
        <w:t xml:space="preserve"> </w:t>
      </w:r>
      <w:r w:rsidR="00FA259E" w:rsidRP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Основы маркетинга сферы услуг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МДК 03.03 «</w:t>
      </w:r>
      <w:r w:rsidR="00FA259E" w:rsidRP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Стилистика и создание имиджа</w:t>
      </w:r>
      <w:r w:rsid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включающих в себя как теоретические, так и лабораторно-практические занятия. </w:t>
      </w:r>
    </w:p>
    <w:p w14:paraId="3EB2D2FC" w14:textId="55760ECE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Освоению ПМ 03</w:t>
      </w:r>
      <w:r w:rsid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предшествует обязательное изучение учебных дисциплин: материаловедение, пластическая анатомия, безопасность жизнедеятельности, анатомия физиология кожи головы и волос, санитария и гигиена парикмахерских услуг, рисунок и живопись, сервисная деятельность. 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14:paraId="6D54E06A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 проведении лабораторных работ/практических занятий проводится деление группы студентов на подгруппы, численностью не более 15 чел. Лабораторные работы проводятся в специально оборудованном салоне-парикмахерской.</w:t>
      </w:r>
    </w:p>
    <w:p w14:paraId="6C323EA9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процессе освоения ПМ 03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14:paraId="5E9AD8D9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14:paraId="757DD59E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целью методического обеспечения прохождения учебной и/или производственной практики, выполнения курсового проекта/курсовой работы разрабатываются методические рекомендации для студентов.</w:t>
      </w:r>
    </w:p>
    <w:p w14:paraId="777917F7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14:paraId="7B994B73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42F06A32" w14:textId="45C52B89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Обязательным условием допуска к производственной практике в рамках профессионального модуля   ПМ 03 «</w:t>
      </w:r>
      <w:r w:rsidR="00FA259E" w:rsidRP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  является освоение учебной практики  для получения первичных профессиональных навыков в рамках профессионального модуля  «</w:t>
      </w:r>
      <w:r w:rsidR="00FA259E" w:rsidRP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».</w:t>
      </w:r>
    </w:p>
    <w:p w14:paraId="1C26DDE7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Текущий учет результатов освоения ПМ 03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14:paraId="1A1BA350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3154F6FA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632A06" w:rsidRPr="00734984" w:rsidSect="00BB4CB3">
          <w:pgSz w:w="11906" w:h="16838"/>
          <w:pgMar w:top="1128" w:right="851" w:bottom="1128" w:left="851" w:header="851" w:footer="851" w:gutter="0"/>
          <w:pgNumType w:start="9"/>
          <w:cols w:space="720"/>
          <w:docGrid w:linePitch="360"/>
        </w:sectPr>
      </w:pPr>
    </w:p>
    <w:p w14:paraId="2393902A" w14:textId="77777777" w:rsidR="00632A06" w:rsidRPr="00734984" w:rsidRDefault="00632A06" w:rsidP="00632A06">
      <w:pPr>
        <w:keepNext/>
        <w:pageBreakBefore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shd w:val="clear" w:color="auto" w:fill="FFFF00"/>
          <w:lang w:eastAsia="ar-SA"/>
        </w:rPr>
      </w:pPr>
      <w:r w:rsidRPr="008E1E59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 xml:space="preserve">5. Контроль и оценка результатов освоения  </w:t>
      </w:r>
    </w:p>
    <w:p w14:paraId="6F0E6FB3" w14:textId="77777777" w:rsidR="00632A06" w:rsidRPr="00734984" w:rsidRDefault="00632A06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профессионального модуля </w:t>
      </w:r>
    </w:p>
    <w:p w14:paraId="17E01B11" w14:textId="77777777" w:rsidR="00632A06" w:rsidRPr="00734984" w:rsidRDefault="00632A06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(вида профессиональной деятельности)</w:t>
      </w:r>
    </w:p>
    <w:p w14:paraId="0B7B2A87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</w:p>
    <w:tbl>
      <w:tblPr>
        <w:tblW w:w="10444" w:type="dxa"/>
        <w:tblInd w:w="-526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970"/>
      </w:tblGrid>
      <w:tr w:rsidR="00632A06" w:rsidRPr="00734984" w14:paraId="6E2662CE" w14:textId="77777777" w:rsidTr="00BB4CB3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F1B3E3C" w14:textId="77777777" w:rsidR="00632A06" w:rsidRPr="00734984" w:rsidRDefault="00632A06" w:rsidP="00BB4C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14:paraId="232F3853" w14:textId="77777777" w:rsidR="00632A06" w:rsidRPr="00734984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590884A" w14:textId="77777777" w:rsidR="00632A06" w:rsidRPr="00734984" w:rsidRDefault="00632A06" w:rsidP="00BB4C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C96B4D" w14:textId="77777777" w:rsidR="00632A06" w:rsidRPr="00734984" w:rsidRDefault="00632A06" w:rsidP="00BB4C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632A06" w:rsidRPr="00734984" w14:paraId="1AF48EC9" w14:textId="77777777" w:rsidTr="00BB4CB3">
        <w:trPr>
          <w:trHeight w:val="1273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43465C" w14:textId="77777777" w:rsidR="00FA259E" w:rsidRPr="00FA259E" w:rsidRDefault="00FA259E" w:rsidP="00FA259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ПК 3.1.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  <w:t>Создавать имидж клиента на основе анализа индивидуальных особенностей и его потребностей.</w:t>
            </w:r>
          </w:p>
          <w:p w14:paraId="6CEF2976" w14:textId="77777777" w:rsidR="00FA259E" w:rsidRPr="00FA259E" w:rsidRDefault="00FA259E" w:rsidP="00FA259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ПК 3.2.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  <w:t>Разрабатывать концепцию художественного образа на основании заказа.</w:t>
            </w:r>
          </w:p>
          <w:p w14:paraId="2E167F3E" w14:textId="77777777" w:rsidR="00FA259E" w:rsidRPr="00FA259E" w:rsidRDefault="00FA259E" w:rsidP="00FA259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ПК 3.3.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  <w:t>Выполнять художественные образы на основе разработанной концепции.</w:t>
            </w:r>
          </w:p>
          <w:p w14:paraId="69DAF150" w14:textId="301C2C3D" w:rsidR="00632A06" w:rsidRPr="00734984" w:rsidRDefault="00FA259E" w:rsidP="00FA259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ПК 3.4.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  <w:t>Разрабатывать предложения по повышению качества обслуживания клиентов.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F6883E6" w14:textId="77777777" w:rsidR="00632A06" w:rsidRPr="00734984" w:rsidRDefault="00632A06" w:rsidP="00A8502F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Разрабатывают схемы стрижек, укладок окрашивания,  с применением новых технологий.</w:t>
            </w:r>
          </w:p>
          <w:p w14:paraId="3798CF5E" w14:textId="77777777" w:rsidR="00632A06" w:rsidRPr="00734984" w:rsidRDefault="00632A06" w:rsidP="00A8502F">
            <w:pPr>
              <w:tabs>
                <w:tab w:val="left" w:pos="103"/>
                <w:tab w:val="left" w:pos="4179"/>
              </w:tabs>
              <w:snapToGrid w:val="0"/>
              <w:spacing w:after="0" w:line="100" w:lineRule="atLeast"/>
              <w:ind w:left="103" w:right="-1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734984">
              <w:rPr>
                <w:rFonts w:ascii="Times New Roman CYR" w:eastAsia="Times New Roman CYR" w:hAnsi="Times New Roman CYR" w:cs="Times New Roman CYR"/>
                <w:color w:val="000000"/>
                <w:spacing w:val="-1"/>
                <w:sz w:val="24"/>
                <w:szCs w:val="24"/>
                <w:lang w:eastAsia="ar-SA"/>
              </w:rPr>
              <w:t>контролируют качество,  выполняемых видов парикмахерских услуг поэтапно и в целом;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58278E" w14:textId="77777777" w:rsidR="00632A06" w:rsidRPr="00734984" w:rsidRDefault="00632A06" w:rsidP="00BB4CB3">
            <w:pPr>
              <w:snapToGrid w:val="0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Практические занятия, дневники по педагогической практике, наличие санитарной книжки, журнал Т.Б.</w:t>
            </w:r>
          </w:p>
          <w:p w14:paraId="5B6709EC" w14:textId="43D9FB46" w:rsidR="00632A06" w:rsidRPr="00734984" w:rsidRDefault="00632A06" w:rsidP="00FA2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Практические занятия, выполнение визуального анализа кожи головы и волос, выполнение технологической последовательности применения препаратов согласно выбранной процедуре ,</w:t>
            </w:r>
          </w:p>
        </w:tc>
      </w:tr>
    </w:tbl>
    <w:p w14:paraId="331665A6" w14:textId="77777777" w:rsidR="00632A06" w:rsidRPr="00734984" w:rsidRDefault="00632A06" w:rsidP="00632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D4666B8" w14:textId="77777777" w:rsidR="00632A06" w:rsidRPr="00734984" w:rsidRDefault="00632A06" w:rsidP="00632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0444" w:type="dxa"/>
        <w:tblInd w:w="-436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970"/>
      </w:tblGrid>
      <w:tr w:rsidR="00632A06" w:rsidRPr="00734984" w14:paraId="1A22F6BA" w14:textId="77777777" w:rsidTr="00BB4CB3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0DFA3BF" w14:textId="77777777" w:rsidR="00632A06" w:rsidRPr="00734984" w:rsidRDefault="00632A06" w:rsidP="00BB4C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14:paraId="6E999673" w14:textId="77777777" w:rsidR="00632A06" w:rsidRPr="00734984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52D9F3C" w14:textId="77777777" w:rsidR="00632A06" w:rsidRPr="00734984" w:rsidRDefault="00632A06" w:rsidP="00BB4C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42722E" w14:textId="77777777" w:rsidR="00632A06" w:rsidRPr="00734984" w:rsidRDefault="00632A06" w:rsidP="00BB4C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632A06" w:rsidRPr="00734984" w14:paraId="005E94C1" w14:textId="77777777" w:rsidTr="00BB4CB3">
        <w:trPr>
          <w:trHeight w:val="637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9525F11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 01. 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Выбирать способы решения задач профессиональной деятельности, применительно к различным контекстам.</w:t>
            </w:r>
          </w:p>
          <w:p w14:paraId="6815FD2B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02.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2E9E4D56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03.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Планировать и реализовывать собственное профессиональное и личностное развитие.</w:t>
            </w:r>
          </w:p>
          <w:p w14:paraId="0A09B99B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04.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Работать в коллективе и команде, эффективно взаимодействовать с коллегами, руководством, клиентами.</w:t>
            </w:r>
          </w:p>
          <w:p w14:paraId="32222F39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05.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647A7539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06.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Проявлять гражданско-патриотическую позицию, демонстрировать осознанное 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поведение на основе общечеловеческих ценностей.</w:t>
            </w:r>
          </w:p>
          <w:p w14:paraId="48EFEB8A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07.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14:paraId="372BF330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08.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14:paraId="2C1D3B0D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09.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Использовать информационные технологии в профессиональной деятельности.</w:t>
            </w:r>
          </w:p>
          <w:p w14:paraId="786F278D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10.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Пользоваться профессиональной документацией на государственном и иностранном языке.</w:t>
            </w:r>
          </w:p>
          <w:p w14:paraId="058365F5" w14:textId="5B4D5783" w:rsidR="00632A06" w:rsidRPr="00FA259E" w:rsidRDefault="00FA259E" w:rsidP="00FA259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11.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Планировать предпринимательскую деятельность в профессиональной сфере.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CEB1DA8" w14:textId="77777777" w:rsidR="00632A06" w:rsidRPr="00FA259E" w:rsidRDefault="00632A06" w:rsidP="00A8502F">
            <w:pPr>
              <w:numPr>
                <w:ilvl w:val="0"/>
                <w:numId w:val="5"/>
              </w:numPr>
              <w:tabs>
                <w:tab w:val="clear" w:pos="0"/>
                <w:tab w:val="left" w:pos="13"/>
              </w:tabs>
              <w:snapToGrid w:val="0"/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Оценка работы мастеров: показатели своевременности и качественности выполнения конкретной технологической задачи, правильное распределение обязанностей между членами коллектива;</w:t>
            </w:r>
          </w:p>
          <w:p w14:paraId="02DD6B9C" w14:textId="77777777" w:rsidR="00632A06" w:rsidRPr="00FA259E" w:rsidRDefault="00632A06" w:rsidP="00A8502F">
            <w:pPr>
              <w:numPr>
                <w:ilvl w:val="0"/>
                <w:numId w:val="5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Освоения и использования новых методов  в работе, оперативно и самостоятельно принимать обоснованные решения, перестраивать работу в соответствии с новыми требованиями; </w:t>
            </w:r>
          </w:p>
          <w:p w14:paraId="0375EE48" w14:textId="77777777" w:rsidR="00632A06" w:rsidRPr="00FA259E" w:rsidRDefault="00632A06" w:rsidP="00A8502F">
            <w:pPr>
              <w:numPr>
                <w:ilvl w:val="0"/>
                <w:numId w:val="5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Обслуживание потребителей, организация рабочего места и процесса, техника обслуживания потребителей  в различных видах парикмахерских работ. </w:t>
            </w:r>
          </w:p>
          <w:p w14:paraId="5E42F2E2" w14:textId="77777777" w:rsidR="00632A06" w:rsidRPr="00FA259E" w:rsidRDefault="00632A06" w:rsidP="00A8502F">
            <w:pPr>
              <w:numPr>
                <w:ilvl w:val="0"/>
                <w:numId w:val="5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Посещение выставок проф. мастерства, семинаров ,конкурсов.</w:t>
            </w:r>
          </w:p>
          <w:p w14:paraId="6AD46A72" w14:textId="77777777" w:rsidR="00632A06" w:rsidRPr="00FA259E" w:rsidRDefault="00632A06" w:rsidP="00A8502F">
            <w:pPr>
              <w:numPr>
                <w:ilvl w:val="0"/>
                <w:numId w:val="5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Использование новых технологий, повышение проф. уровня. Освоение </w:t>
            </w:r>
            <w:proofErr w:type="spellStart"/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поф</w:t>
            </w:r>
            <w:proofErr w:type="spellEnd"/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. продукции </w:t>
            </w: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ведущих фирм  , применение  их на практике с соблюдение всех технологических процессов.</w:t>
            </w:r>
          </w:p>
          <w:p w14:paraId="720486FB" w14:textId="77777777" w:rsidR="00632A06" w:rsidRPr="00FA259E" w:rsidRDefault="00632A06" w:rsidP="00A8502F">
            <w:pPr>
              <w:tabs>
                <w:tab w:val="left" w:pos="13"/>
              </w:tabs>
              <w:spacing w:after="0" w:line="100" w:lineRule="atLeast"/>
              <w:ind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2BB36DB" w14:textId="77777777" w:rsidR="00632A06" w:rsidRPr="00FA259E" w:rsidRDefault="00632A06" w:rsidP="00A8502F">
            <w:pPr>
              <w:numPr>
                <w:ilvl w:val="0"/>
                <w:numId w:val="5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Разрешение и недопущение всех конфликтных ситуаций внутри коллектива и при обслуживании посетителей. Привлечение психологов для работы с коллективом.</w:t>
            </w:r>
          </w:p>
          <w:p w14:paraId="53344A25" w14:textId="77777777" w:rsidR="00632A06" w:rsidRPr="00FA259E" w:rsidRDefault="00632A06" w:rsidP="00A8502F">
            <w:pPr>
              <w:numPr>
                <w:ilvl w:val="0"/>
                <w:numId w:val="5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Осуществлять  организацию всего рабочего процесса и каждого члена коллектива.</w:t>
            </w:r>
          </w:p>
          <w:p w14:paraId="53EC9EDE" w14:textId="77777777" w:rsidR="00632A06" w:rsidRPr="00FA259E" w:rsidRDefault="00632A06" w:rsidP="00A8502F">
            <w:pPr>
              <w:numPr>
                <w:ilvl w:val="0"/>
                <w:numId w:val="5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Привлекать к работе высококвалифицированных кадров для повышения проф. уровня каждого члена коллектива ,организовывать на месте семинары с привлечением ведущих технологов – парикмахеров</w:t>
            </w:r>
          </w:p>
          <w:p w14:paraId="4994AEA9" w14:textId="77777777" w:rsidR="00632A06" w:rsidRPr="00FA259E" w:rsidRDefault="00632A06" w:rsidP="00A8502F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napToGrid w:val="0"/>
              <w:spacing w:after="0" w:line="240" w:lineRule="auto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Осуществлять выполнение парикмахерских услуг населению вне парикмахерских.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FD6D7F" w14:textId="473F1373" w:rsidR="00632A06" w:rsidRPr="00FA259E" w:rsidRDefault="00632A06" w:rsidP="00A8502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Подведение итогов выполненной работы, подготовка к самостоятельным и практическим работам,  проведение семинаров, проведение деловых игр, тестирование по темам разделов дисциплин, составление отчетов и проведение , посещение мастер-классов ,участие в конкурсах проф. мастерства, работа с психологом для  проведения консультаций  п</w:t>
            </w:r>
            <w:r w:rsidR="00A85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 разрешению различных производ</w:t>
            </w: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ственных ситуаций.</w:t>
            </w:r>
          </w:p>
        </w:tc>
      </w:tr>
    </w:tbl>
    <w:p w14:paraId="477D6E01" w14:textId="77777777" w:rsidR="00632A06" w:rsidRPr="00734984" w:rsidRDefault="008E1E59" w:rsidP="00632A06">
      <w:pPr>
        <w:pageBreakBefore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Приложение 6</w:t>
      </w:r>
    </w:p>
    <w:p w14:paraId="31F1F78E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Обязательное</w:t>
      </w:r>
    </w:p>
    <w:p w14:paraId="2AB2C69F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77A98E8" w14:textId="6E1C8CB3" w:rsidR="00632A06" w:rsidRDefault="00632A06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КОНКРЕТИЗАЦИЯ </w:t>
      </w:r>
      <w:r w:rsidRPr="0073498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  <w:t>РЕЗУЛЬТАТОВ ОСВОЕНИЯ ПМ</w:t>
      </w:r>
    </w:p>
    <w:p w14:paraId="584E9A40" w14:textId="5A806064" w:rsidR="00A8502F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tbl>
      <w:tblPr>
        <w:tblW w:w="958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420"/>
        <w:gridCol w:w="4394"/>
        <w:gridCol w:w="767"/>
      </w:tblGrid>
      <w:tr w:rsidR="00A8502F" w:rsidRPr="00A8502F" w14:paraId="166668A1" w14:textId="77777777" w:rsidTr="00A8502F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BEC7E" w14:textId="33BD848D" w:rsidR="00A8502F" w:rsidRPr="00A8502F" w:rsidRDefault="00A8502F" w:rsidP="002C768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3.1.</w:t>
            </w:r>
            <w:r w:rsidRPr="00A85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Создавать имидж клиента на основе анализа индивидуальных особенностей и его потребностей.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C7D7F" w14:textId="77777777" w:rsidR="00A8502F" w:rsidRPr="00A8502F" w:rsidRDefault="00A8502F" w:rsidP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3BF73985" w14:textId="77777777" w:rsidR="00A8502F" w:rsidRPr="00A8502F" w:rsidRDefault="00A8502F" w:rsidP="00A85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A8502F" w:rsidRPr="00A8502F" w14:paraId="4614E4DD" w14:textId="77777777" w:rsidTr="00A8502F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89CA3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7CD18C1F" w14:textId="7975655C" w:rsidR="00A8502F" w:rsidRPr="00A8502F" w:rsidRDefault="00A8502F" w:rsidP="002C7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Создавать имидж клиента на основе анализа индивидуальных особенностей и потребностей;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988E3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39051740" w14:textId="77777777" w:rsidR="00A8502F" w:rsidRPr="00A8502F" w:rsidRDefault="00A8502F" w:rsidP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8502F">
              <w:rPr>
                <w:rFonts w:ascii="Times New Roman" w:hAnsi="Times New Roman"/>
                <w:sz w:val="24"/>
                <w:szCs w:val="24"/>
              </w:rPr>
              <w:t>1. Создание имиджа клиента на основе анализа индивидуальных особенностей и потребностей;</w:t>
            </w:r>
          </w:p>
          <w:p w14:paraId="4B1BC2A6" w14:textId="0892F549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731FA" w14:textId="44836C6C" w:rsidR="00A8502F" w:rsidRPr="00A8502F" w:rsidRDefault="00292FEC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</w:tr>
      <w:tr w:rsidR="00A8502F" w:rsidRPr="00A8502F" w14:paraId="35F86A4F" w14:textId="77777777" w:rsidTr="00A8502F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CD019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14:paraId="5CE82972" w14:textId="77777777" w:rsidR="00A8502F" w:rsidRPr="00A8502F" w:rsidRDefault="00A8502F" w:rsidP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8502F">
              <w:rPr>
                <w:rFonts w:ascii="Times New Roman" w:hAnsi="Times New Roman"/>
                <w:sz w:val="24"/>
                <w:szCs w:val="24"/>
              </w:rPr>
              <w:t>Разрабатывать концепцию имиджа клиента;</w:t>
            </w:r>
          </w:p>
          <w:p w14:paraId="518AD680" w14:textId="77777777" w:rsidR="00A8502F" w:rsidRPr="00A8502F" w:rsidRDefault="00A8502F" w:rsidP="00A85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02F">
              <w:rPr>
                <w:rFonts w:ascii="Times New Roman" w:hAnsi="Times New Roman"/>
                <w:sz w:val="24"/>
                <w:szCs w:val="24"/>
              </w:rPr>
              <w:t>создавать имидж клиента на основе анализа индивидуальных особенностей и потребностей;</w:t>
            </w:r>
          </w:p>
          <w:p w14:paraId="3729E96F" w14:textId="1FCE9898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D0763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75E93512" w14:textId="758A5AEB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Определение принадлежность причесок к историческим эпохам, выполнение их стилизации</w:t>
            </w:r>
          </w:p>
          <w:p w14:paraId="0EA5D7F2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Разработка причесок различных стилевых направлений ХХ-ХХI </w:t>
            </w:r>
            <w:proofErr w:type="spellStart"/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в.в</w:t>
            </w:r>
            <w:proofErr w:type="spellEnd"/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на основе анализа журналов мод</w:t>
            </w:r>
          </w:p>
          <w:p w14:paraId="0B5A21AE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материалов, анализ современных стилевых и модных направлений</w:t>
            </w:r>
          </w:p>
          <w:p w14:paraId="1BCABD9F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 и схем причесок актуальных модных направлений</w:t>
            </w:r>
          </w:p>
          <w:p w14:paraId="4BD93316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 и схем стрижек актуальных модных направлений</w:t>
            </w:r>
          </w:p>
          <w:p w14:paraId="6689A0EA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концепции имиджа клиента;</w:t>
            </w:r>
          </w:p>
          <w:p w14:paraId="48EF2D9D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имиджа клиента на основе анализа индивидуальных особенностей и потребностей;</w:t>
            </w:r>
          </w:p>
          <w:p w14:paraId="1AB5BC80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форм причесок  с учетом индивидуальных особенностей клиента</w:t>
            </w:r>
          </w:p>
          <w:p w14:paraId="490D3385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форм стрижек, с учетом индивидуальных особенностей клиента</w:t>
            </w:r>
          </w:p>
          <w:p w14:paraId="1A7E57ED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Определение цветового решения внешнего облика. </w:t>
            </w:r>
          </w:p>
          <w:p w14:paraId="7BFFD412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Подбор цвета и выполнение на модели.</w:t>
            </w:r>
          </w:p>
          <w:p w14:paraId="2077A07D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Выбор стиля и типа имиджа для конкретного человека </w:t>
            </w:r>
          </w:p>
          <w:p w14:paraId="2854AF42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Графическое подтверждение выбора имиджа.</w:t>
            </w:r>
          </w:p>
          <w:p w14:paraId="53D43444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повседневных нарядных причесок с учетом имиджа клиента</w:t>
            </w:r>
          </w:p>
          <w:p w14:paraId="0EE604E0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причесок зрелищного назначения </w:t>
            </w:r>
          </w:p>
          <w:p w14:paraId="2955B5A1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конкурсных причесок</w:t>
            </w:r>
          </w:p>
          <w:p w14:paraId="5825BA6D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конкурсных причесок</w:t>
            </w:r>
          </w:p>
          <w:p w14:paraId="3A6DD8BD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Разработка подиумных работ </w:t>
            </w:r>
          </w:p>
          <w:p w14:paraId="2320AF24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 выполнение подиумных работ в сфере парикмахерского искусства</w:t>
            </w:r>
          </w:p>
          <w:p w14:paraId="37EBC1CF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концепции художественных образов</w:t>
            </w:r>
          </w:p>
          <w:p w14:paraId="6A76F1D9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 работы на основе разработанной концепции  </w:t>
            </w:r>
          </w:p>
          <w:p w14:paraId="7028EEE4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работы на основе анализа индивидуальных особенностей и потребностей клиента</w:t>
            </w:r>
          </w:p>
          <w:p w14:paraId="6D619198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работы на основе разработанной концепции и на основе анализа индивидуальных особенностей и потребностей клиента</w:t>
            </w:r>
          </w:p>
          <w:p w14:paraId="531B5C4B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художественного образа на основании заказа</w:t>
            </w:r>
          </w:p>
          <w:p w14:paraId="5BB08E9F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художественного образа на основании заказа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C60C0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</w:tr>
      <w:tr w:rsidR="00A8502F" w:rsidRPr="00A8502F" w14:paraId="6F5C2954" w14:textId="77777777" w:rsidTr="00A8502F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33A42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14:paraId="7AAEBC7B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Система стилей в парикмахерском искусстве;</w:t>
            </w:r>
          </w:p>
          <w:p w14:paraId="1C81B7F7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система моделирования причесок и стрижек;</w:t>
            </w:r>
          </w:p>
          <w:p w14:paraId="377B4D2E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тенденции моды в стилистике и технологиях парикмахерских услуг, в художественной творческой деятельности; </w:t>
            </w:r>
          </w:p>
          <w:p w14:paraId="104CBE5F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индивидуальной особенности и потребности потребителя, имиджа клиента;</w:t>
            </w:r>
          </w:p>
          <w:p w14:paraId="6B300220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система – выбор типажа, стилевая направленность, одежда, прическа, макияж;</w:t>
            </w:r>
          </w:p>
          <w:p w14:paraId="2BCE67A2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значение художественного образа в развитии парикмахерского искусства; </w:t>
            </w:r>
          </w:p>
          <w:p w14:paraId="286A7BCF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создания коллекции, подиумных и конкурсных работ;</w:t>
            </w:r>
          </w:p>
          <w:p w14:paraId="181C7264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принципы разработки коллекции причесок;</w:t>
            </w:r>
          </w:p>
          <w:p w14:paraId="165D3707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и технологические аспекты конкурсных и подиумных работ в сфере парикмахерского искусства;</w:t>
            </w:r>
          </w:p>
          <w:p w14:paraId="17CE3456" w14:textId="428A9E84" w:rsidR="00A8502F" w:rsidRPr="00A8502F" w:rsidRDefault="00A8502F" w:rsidP="0029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эскизов, схем, обоснование технологии;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6C1C2" w14:textId="77777777" w:rsidR="002C768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Перечень тем, </w:t>
            </w:r>
          </w:p>
          <w:p w14:paraId="681EA29A" w14:textId="520C3DAC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создания имиджа клиента на основе анализа индивидуальных особенностей и потребностей</w:t>
            </w:r>
          </w:p>
          <w:p w14:paraId="7A50D724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Художественные средства и способы создания имиджа клиента</w:t>
            </w:r>
          </w:p>
          <w:p w14:paraId="0A5A812F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Художественные средства и способы построения причесок и стрижек с учетом облика человека</w:t>
            </w:r>
          </w:p>
          <w:p w14:paraId="4D1A9A5A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конкурсных и подиумных работ в сфере парикмахерского искусства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043F8" w14:textId="0520B900" w:rsidR="00A8502F" w:rsidRPr="00A8502F" w:rsidRDefault="00292FEC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A8502F" w:rsidRPr="00A8502F" w14:paraId="71B65E92" w14:textId="77777777" w:rsidTr="00A8502F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A6A1C" w14:textId="77777777" w:rsidR="00A8502F" w:rsidRPr="00A8502F" w:rsidRDefault="00A8502F" w:rsidP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4DB591E8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0DA4A435" w14:textId="5B029761" w:rsidR="00A8502F" w:rsidRPr="00A8502F" w:rsidRDefault="002C768F" w:rsidP="00A8502F">
            <w:pPr>
              <w:pStyle w:val="aff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="00A8502F" w:rsidRPr="00A8502F">
              <w:rPr>
                <w:rFonts w:ascii="Times New Roman" w:hAnsi="Times New Roman" w:cs="Times New Roman"/>
                <w:iCs/>
                <w:sz w:val="24"/>
                <w:szCs w:val="24"/>
              </w:rPr>
              <w:t>абота с информационными материалами по подбору причесок и стрижек.</w:t>
            </w:r>
          </w:p>
          <w:p w14:paraId="003C3357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Подбор материалов и графическое моделирование причесок различного назначения (портфолио в рисунках, фотографиях, схемах)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A38EB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</w:tbl>
    <w:p w14:paraId="09FEBFB0" w14:textId="065EEE09" w:rsidR="00A8502F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tbl>
      <w:tblPr>
        <w:tblW w:w="9585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4422"/>
        <w:gridCol w:w="4396"/>
        <w:gridCol w:w="767"/>
      </w:tblGrid>
      <w:tr w:rsidR="00A8502F" w14:paraId="61270AD0" w14:textId="77777777" w:rsidTr="00A8502F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99B20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3.2. Разрабатывать концепцию художественного образа на основании заказа.</w:t>
            </w:r>
          </w:p>
          <w:p w14:paraId="45E6CA93" w14:textId="0D765A2E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636BB" w14:textId="77777777" w:rsidR="00A8502F" w:rsidRDefault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1D9E68CC" w14:textId="77777777" w:rsidR="00A8502F" w:rsidRDefault="00A85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часов</w:t>
            </w:r>
          </w:p>
        </w:tc>
      </w:tr>
      <w:tr w:rsidR="00A8502F" w14:paraId="40E5637D" w14:textId="77777777" w:rsidTr="00A8502F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6A9F3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Иметь практический опыт:</w:t>
            </w:r>
          </w:p>
          <w:p w14:paraId="1342A7B2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Создавать имидж клиента на основе анализа индивидуальных особенностей и потребностей;</w:t>
            </w:r>
          </w:p>
          <w:p w14:paraId="339E6A57" w14:textId="613A9763" w:rsidR="00A8502F" w:rsidRDefault="00A8502F" w:rsidP="002C7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разрабатывать концепцию художественных образов;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6249A5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12A1E0F3" w14:textId="71912B93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 работы на основе разработанной концепции и на основе анализа индивидуальных особенностей и потребностей клиента;</w:t>
            </w:r>
          </w:p>
          <w:p w14:paraId="673F811F" w14:textId="12F2847A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и выполнение художественного образа на основании заказа.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980F8" w14:textId="18A7992A" w:rsidR="00A8502F" w:rsidRDefault="00292F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</w:tr>
      <w:tr w:rsidR="00A8502F" w14:paraId="7E525341" w14:textId="77777777" w:rsidTr="00A8502F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26917F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14:paraId="1B1DE70C" w14:textId="77777777" w:rsidR="00A8502F" w:rsidRDefault="00A85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и выполнять конкурсные и подиумные работы в сфере парикмахерского искусства;</w:t>
            </w:r>
          </w:p>
          <w:p w14:paraId="653572C7" w14:textId="77777777" w:rsidR="00A8502F" w:rsidRDefault="00A85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концепции художественных образов;</w:t>
            </w:r>
          </w:p>
          <w:p w14:paraId="4E8117B4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предварительный опрос клиента и добиваться получения информативных ответов на все важные вопросы;</w:t>
            </w:r>
          </w:p>
          <w:p w14:paraId="4977454F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поддерживать позитивный контакт с клиентом в течение всей процедуры;</w:t>
            </w:r>
          </w:p>
          <w:p w14:paraId="7FAAB745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получать обратную связь от клиента до окончания процедуры;</w:t>
            </w:r>
          </w:p>
          <w:p w14:paraId="5345CE85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поддержание позитивного и дружелюбного отношения к клиенту;</w:t>
            </w:r>
          </w:p>
          <w:p w14:paraId="3810B948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эффективные коммуникации с клиентами.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A0C762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6BF26ECC" w14:textId="5AEFF356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принадлежность причесок к историческим эпохам, выполнение их стилизации</w:t>
            </w:r>
          </w:p>
          <w:p w14:paraId="4E917308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Разработка причесок различных стилевых направлений ХХ-ХХI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в.в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на основе анализа журналов мод</w:t>
            </w:r>
          </w:p>
          <w:p w14:paraId="3CF6DB8A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материалов, анализ современных стилевых и модных направлений</w:t>
            </w:r>
          </w:p>
          <w:p w14:paraId="65510A9B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 и схем причесок актуальных модных направлений</w:t>
            </w:r>
          </w:p>
          <w:p w14:paraId="7110D57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 и схем стрижек актуальных модных направлений</w:t>
            </w:r>
          </w:p>
          <w:p w14:paraId="2DDA2B6B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концепции имиджа клиента;</w:t>
            </w:r>
          </w:p>
          <w:p w14:paraId="25C08502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имиджа клиента на основе анализа индивидуальных особенностей и потребностей;</w:t>
            </w:r>
          </w:p>
          <w:p w14:paraId="65BB6F19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форм причесок  с учетом индивидуальных особенностей клиента</w:t>
            </w:r>
          </w:p>
          <w:p w14:paraId="62A1F5F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форм стрижек, с учетом индивидуальных особенностей клиента</w:t>
            </w:r>
          </w:p>
          <w:p w14:paraId="7A65BD13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Определение цветового решения внешнего облика. </w:t>
            </w:r>
          </w:p>
          <w:p w14:paraId="2C137285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Подбор цвета и выполнение на модели.</w:t>
            </w:r>
          </w:p>
          <w:p w14:paraId="011D327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Выбор стиля и типа имиджа для конкретного человека </w:t>
            </w:r>
          </w:p>
          <w:p w14:paraId="582579AF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Графическое подтверждение выбора имиджа.</w:t>
            </w:r>
          </w:p>
          <w:p w14:paraId="30BA1DD8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повседневных нарядных причесок с учетом имиджа клиента</w:t>
            </w:r>
          </w:p>
          <w:p w14:paraId="6F17C2A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причесок зрелищного назначения </w:t>
            </w:r>
          </w:p>
          <w:p w14:paraId="7D93830A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конкурсных причесок</w:t>
            </w:r>
          </w:p>
          <w:p w14:paraId="1F1718EF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конкурсных причесок</w:t>
            </w:r>
          </w:p>
          <w:p w14:paraId="54245DDE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Разработка подиумных работ </w:t>
            </w:r>
          </w:p>
          <w:p w14:paraId="1231EDB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выполнение подиумных работ в сфере парикмахерского искусства</w:t>
            </w:r>
          </w:p>
          <w:p w14:paraId="20790D5A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концепции художественных образов</w:t>
            </w:r>
          </w:p>
          <w:p w14:paraId="5F01EBF1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Выполнение  работы на основе разработанной концепции  </w:t>
            </w:r>
          </w:p>
          <w:p w14:paraId="67C569DE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работы на основе анализа индивидуальных особенностей и потребностей клиента</w:t>
            </w:r>
          </w:p>
          <w:p w14:paraId="1B7B6A61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работы на основе разработанной концепции и на основе анализа индивидуальных особенностей и потребностей клиента</w:t>
            </w:r>
          </w:p>
          <w:p w14:paraId="68ACC0F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художественного образа на основании заказа</w:t>
            </w:r>
          </w:p>
          <w:p w14:paraId="4673804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художественного образа на основании заказа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CCE47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</w:tr>
      <w:tr w:rsidR="00A8502F" w14:paraId="6EBD76DD" w14:textId="77777777" w:rsidTr="00A8502F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50E02C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14:paraId="34B4BFB1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Система стилей в парикмахерском искусстве;</w:t>
            </w:r>
          </w:p>
          <w:p w14:paraId="152ABCA0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система моделирования причесок и стрижек;</w:t>
            </w:r>
          </w:p>
          <w:p w14:paraId="2392F901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тенденции моды в стилистике и технологиях парикмахерских услуг, в художественной творческой деятельности; </w:t>
            </w:r>
          </w:p>
          <w:p w14:paraId="58675BA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индивидуальной особенности и потребности потребителя, имиджа клиента;</w:t>
            </w:r>
          </w:p>
          <w:p w14:paraId="1033E9AA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система – выбор типажа, стилевая направленность, одежда, прическа, макияж;</w:t>
            </w:r>
          </w:p>
          <w:p w14:paraId="3297E9F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значение художественного образа в развитии парикмахерского искусства; </w:t>
            </w:r>
          </w:p>
          <w:p w14:paraId="08F8507A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создания коллекции, подиумных и конкурсных работ;</w:t>
            </w:r>
          </w:p>
          <w:p w14:paraId="39340953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принципы разработки коллекции причесок;</w:t>
            </w:r>
          </w:p>
          <w:p w14:paraId="1C56870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и технологические аспекты конкурсных и подиумных работ в сфере парикмахерского искусства;</w:t>
            </w:r>
          </w:p>
          <w:p w14:paraId="3E87C5A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эскизов, схем, обоснование технологии;</w:t>
            </w:r>
          </w:p>
          <w:p w14:paraId="79B67FE4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важность изучения пожеланий клиента, проведения предварительного опроса, уточнения непонятных моментов;</w:t>
            </w:r>
          </w:p>
          <w:p w14:paraId="69554111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возможные способы и источники получения информации, на основе которой будет построено выявление потребностей клиента;</w:t>
            </w:r>
          </w:p>
          <w:p w14:paraId="38398A56" w14:textId="22EED0E8" w:rsidR="00A8502F" w:rsidRDefault="00A8502F" w:rsidP="0029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подходящие формы и стили коммуникации с клиентами различных культур, возрастов, ожиданий и предпочтений;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C4D8DE" w14:textId="5034F8B1" w:rsidR="00A8502F" w:rsidRDefault="00A8502F" w:rsidP="00292F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Перечень тем, </w:t>
            </w:r>
          </w:p>
          <w:p w14:paraId="7BC0A28C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создания имиджа клиента на основе анализа индивидуальных особенностей и потребностей</w:t>
            </w:r>
          </w:p>
          <w:p w14:paraId="2828D643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Художественные средства и способы создания имиджа клиента</w:t>
            </w:r>
          </w:p>
          <w:p w14:paraId="41B0967E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Художественные средства и способы построения причесок и стрижек с учетом облика человека</w:t>
            </w:r>
          </w:p>
          <w:p w14:paraId="2E8A248F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конкурсных и подиумных работ в сфере парикмахерского искусства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9520D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8502F" w14:paraId="12CC4001" w14:textId="77777777" w:rsidTr="00A8502F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85FAB0" w14:textId="77777777" w:rsidR="00A8502F" w:rsidRDefault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2FEF1C43" w14:textId="77777777" w:rsidR="00A8502F" w:rsidRDefault="00A850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53EC44FD" w14:textId="77777777" w:rsidR="00A8502F" w:rsidRDefault="00A8502F">
            <w:pPr>
              <w:pStyle w:val="aff1"/>
              <w:spacing w:line="25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Работа с информационными материалами по подбору причесок и стрижек.</w:t>
            </w:r>
          </w:p>
          <w:p w14:paraId="2A1F798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Подбор материалов и графическое моделирование причесок различного назначения (портфолио в рисунках, фотографиях, схемах)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6CF52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</w:t>
            </w:r>
          </w:p>
        </w:tc>
      </w:tr>
      <w:tr w:rsidR="00A8502F" w14:paraId="66851782" w14:textId="77777777" w:rsidTr="00A8502F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C01738" w14:textId="77777777" w:rsidR="00A8502F" w:rsidRDefault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834E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02DE74D0" w14:textId="77777777" w:rsidR="00A8502F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tbl>
      <w:tblPr>
        <w:tblW w:w="9585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4422"/>
        <w:gridCol w:w="4396"/>
        <w:gridCol w:w="767"/>
      </w:tblGrid>
      <w:tr w:rsidR="00A8502F" w14:paraId="0FE500EE" w14:textId="77777777" w:rsidTr="00A8502F">
        <w:tc>
          <w:tcPr>
            <w:tcW w:w="8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9DE0F9" w14:textId="7514E448" w:rsidR="00A8502F" w:rsidRDefault="00A8502F" w:rsidP="00292F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3.3. Выполнять художественные образы на основе разработанной концепции.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C7997" w14:textId="77777777" w:rsidR="00A8502F" w:rsidRDefault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6B61541E" w14:textId="77777777" w:rsidR="00A8502F" w:rsidRDefault="00A85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A8502F" w14:paraId="3217373B" w14:textId="77777777" w:rsidTr="00A8502F"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617204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652B87A1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разрабатывать концепцию художественных образов;</w:t>
            </w:r>
          </w:p>
          <w:p w14:paraId="00115E15" w14:textId="3D869D03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52F97C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7B8AA02A" w14:textId="44EBCE9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 работы на основе разработанной концепции и на основе анализа индивидуальных особенностей и потребностей клиента;</w:t>
            </w:r>
          </w:p>
          <w:p w14:paraId="102F5FED" w14:textId="55A82530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выполнение художественного образа на основании заказа.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FB389" w14:textId="6C786945" w:rsidR="00A8502F" w:rsidRDefault="00292F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</w:tr>
      <w:tr w:rsidR="00A8502F" w14:paraId="0B35F373" w14:textId="77777777" w:rsidTr="00A8502F"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EAF92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14:paraId="2B92456A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концепцию имиджа клиента;</w:t>
            </w:r>
          </w:p>
          <w:p w14:paraId="257DB107" w14:textId="77777777" w:rsidR="00A8502F" w:rsidRDefault="00A85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создавать имидж клиента на основе анализа индивидуальных особенностей и потребностей;</w:t>
            </w:r>
          </w:p>
          <w:p w14:paraId="61FD11E3" w14:textId="77777777" w:rsidR="00A8502F" w:rsidRDefault="00A85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и выполнять конкурсные и подиумные работы в сфере парикмахерского искусства;</w:t>
            </w:r>
          </w:p>
          <w:p w14:paraId="44A42215" w14:textId="77777777" w:rsidR="00A8502F" w:rsidRDefault="00A85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концепции художественных образов;</w:t>
            </w:r>
          </w:p>
          <w:p w14:paraId="67BC59B1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предварительный опрос клиента и добиваться получения информативных ответов на все важные вопросы;</w:t>
            </w:r>
          </w:p>
          <w:p w14:paraId="3FC9C1E1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поддерживать позитивный контакт с клиентом в течение всей процедуры;</w:t>
            </w:r>
          </w:p>
          <w:p w14:paraId="3A1FA1C4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получать обратную связь от клиента до окончания процедуры;</w:t>
            </w:r>
          </w:p>
          <w:p w14:paraId="6A8DAB8D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поддержание позитивного и дружелюбного отношения к клиенту;</w:t>
            </w:r>
          </w:p>
          <w:p w14:paraId="57FB27C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эффективные коммуникации с клиентами.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1B1D1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552E654C" w14:textId="2EA781F9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принадлежность причесок к историческим эпохам, выполнение их стилизации</w:t>
            </w:r>
          </w:p>
          <w:p w14:paraId="6FF0F6F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Разработка причесок различных стилевых направлений ХХ-ХХI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в.в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на основе анализа журналов мод</w:t>
            </w:r>
          </w:p>
          <w:p w14:paraId="0A4034B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материалов, анализ современных стилевых и модных направлений</w:t>
            </w:r>
          </w:p>
          <w:p w14:paraId="5C32D3B3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 и схем причесок актуальных модных направлений</w:t>
            </w:r>
          </w:p>
          <w:p w14:paraId="24F072F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 и схем стрижек актуальных модных направлений</w:t>
            </w:r>
          </w:p>
          <w:p w14:paraId="377727A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концепции имиджа клиента;</w:t>
            </w:r>
          </w:p>
          <w:p w14:paraId="7138F4C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имиджа клиента на основе анализа индивидуальных особенностей и потребностей;</w:t>
            </w:r>
          </w:p>
          <w:p w14:paraId="3114531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форм причесок  с учетом индивидуальных особенностей клиента</w:t>
            </w:r>
          </w:p>
          <w:p w14:paraId="73C43B25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форм стрижек, с учетом индивидуальных особенностей клиента</w:t>
            </w:r>
          </w:p>
          <w:p w14:paraId="4A1DF792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Определение цветового решения внешнего облика. </w:t>
            </w:r>
          </w:p>
          <w:p w14:paraId="7AAF8310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Подбор цвета и выполнение на модели.</w:t>
            </w:r>
          </w:p>
          <w:p w14:paraId="3A43F3A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Выбор стиля и типа имиджа для конкретного человека </w:t>
            </w:r>
          </w:p>
          <w:p w14:paraId="5BE70470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Графическое подтверждение выбора имиджа.</w:t>
            </w:r>
          </w:p>
          <w:p w14:paraId="48A2346C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повседневных нарядных причесок с учетом имиджа клиента</w:t>
            </w:r>
          </w:p>
          <w:p w14:paraId="11C1F71E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причесок зрелищного назначения </w:t>
            </w:r>
          </w:p>
          <w:p w14:paraId="5931F23E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конкурсных причесок</w:t>
            </w:r>
          </w:p>
          <w:p w14:paraId="6C272523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выполнение конкурсных причесок</w:t>
            </w:r>
          </w:p>
          <w:p w14:paraId="34C8B025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Разработка подиумных работ </w:t>
            </w:r>
          </w:p>
          <w:p w14:paraId="121A3BCF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выполнение подиумных работ в сфере парикмахерского искусства</w:t>
            </w:r>
          </w:p>
          <w:p w14:paraId="137528C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концепции художественных образов</w:t>
            </w:r>
          </w:p>
          <w:p w14:paraId="10AB0795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 работы на основе разработанной концепции  </w:t>
            </w:r>
          </w:p>
          <w:p w14:paraId="0C4EA112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работы на основе анализа индивидуальных особенностей и потребностей клиента</w:t>
            </w:r>
          </w:p>
          <w:p w14:paraId="3F85DD05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работы на основе разработанной концепции и на основе анализа индивидуальных особенностей и потребностей клиента</w:t>
            </w:r>
          </w:p>
          <w:p w14:paraId="0D7CEC79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художественного образа на основании заказа</w:t>
            </w:r>
          </w:p>
          <w:p w14:paraId="0C88A7C4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художественного образа на основании заказа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8BA74" w14:textId="0ACF8E78" w:rsidR="00A8502F" w:rsidRDefault="00292FEC" w:rsidP="00292F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20</w:t>
            </w:r>
          </w:p>
        </w:tc>
      </w:tr>
      <w:tr w:rsidR="00A8502F" w14:paraId="191A0C18" w14:textId="77777777" w:rsidTr="00A8502F"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C92745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14:paraId="52F4472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Система стилей в парикмахерском искусстве;</w:t>
            </w:r>
          </w:p>
          <w:p w14:paraId="005A68C8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система моделирования причесок и стрижек;</w:t>
            </w:r>
          </w:p>
          <w:p w14:paraId="27726A51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тенденции моды в стилистике и технологиях парикмахерских услуг, в художественной творческой деятельности; </w:t>
            </w:r>
          </w:p>
          <w:p w14:paraId="6B657EF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индивидуальной особенности и потребности потребителя, имиджа клиента;</w:t>
            </w:r>
          </w:p>
          <w:p w14:paraId="2FC4B448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система – выбор типажа, стилевая направленность, одежда, прическа, макияж;</w:t>
            </w:r>
          </w:p>
          <w:p w14:paraId="2844ED0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значение художественного образа в развитии парикмахерского искусства; </w:t>
            </w:r>
          </w:p>
          <w:p w14:paraId="7745C1D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создания коллекции, подиумных и конкурсных работ;</w:t>
            </w:r>
          </w:p>
          <w:p w14:paraId="4A2B2E73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принципы разработки коллекции причесок;</w:t>
            </w:r>
          </w:p>
          <w:p w14:paraId="75A1D2A8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и технологические аспекты конкурсных и подиумных работ в сфере парикмахерского искусства;</w:t>
            </w:r>
          </w:p>
          <w:p w14:paraId="5C1B71EA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эскизов, схем, обоснование технологии;</w:t>
            </w:r>
          </w:p>
          <w:p w14:paraId="23EDF3A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важность изучения пожеланий клиента, проведения предварительного опроса, уточнения непонятных моментов;</w:t>
            </w:r>
          </w:p>
          <w:p w14:paraId="7AA918BE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возможные способы и источники получения информации, на основе которой будет построено выявление потребностей клиента;</w:t>
            </w:r>
          </w:p>
          <w:p w14:paraId="4DEFD3FE" w14:textId="76F5FB4F" w:rsidR="00A8502F" w:rsidRDefault="00A8502F" w:rsidP="0029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подходящие формы и стили коммуникации с клиентами различных культур, возрастов, ожиданий и предпочтений;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A48863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Перечень тем, включенных в МДК 03.01</w:t>
            </w:r>
          </w:p>
          <w:p w14:paraId="3710F650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Сущность стандартизации и ее составляющие</w:t>
            </w:r>
          </w:p>
          <w:p w14:paraId="20C62552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Нормативные документы по стандартизации и их применение</w:t>
            </w:r>
          </w:p>
          <w:p w14:paraId="6C926E7D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Правовые основы стандартизации</w:t>
            </w:r>
          </w:p>
          <w:p w14:paraId="48A597FD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оценки соответствия</w:t>
            </w:r>
          </w:p>
          <w:p w14:paraId="13C49204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Качество продукции и услуг</w:t>
            </w:r>
          </w:p>
          <w:p w14:paraId="77225367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Идентификация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парфюмерно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косметической продукции</w:t>
            </w:r>
          </w:p>
          <w:p w14:paraId="7AE6A035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Перечень тем, включенных в МДК 03.02</w:t>
            </w:r>
          </w:p>
          <w:p w14:paraId="7C9D12F4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менеджмента.</w:t>
            </w:r>
          </w:p>
          <w:p w14:paraId="30ED04AA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Управленческие решения и коммуникации</w:t>
            </w:r>
          </w:p>
          <w:p w14:paraId="0FD8C880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маркетинга</w:t>
            </w:r>
          </w:p>
          <w:p w14:paraId="0A9088B5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Современная концепция маркетинга услуг и сервиса </w:t>
            </w:r>
          </w:p>
          <w:p w14:paraId="65D92FB0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Система маркетинговых исследований</w:t>
            </w:r>
          </w:p>
          <w:p w14:paraId="58076C05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Покупательское поведение и риски в индустрии красоты</w:t>
            </w:r>
          </w:p>
          <w:p w14:paraId="2FC7EA0A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Цена в комплексе маркетинга сервисной организации</w:t>
            </w:r>
          </w:p>
          <w:p w14:paraId="236A3C87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Маркетинговые коммуникации</w:t>
            </w:r>
          </w:p>
          <w:p w14:paraId="3DA0D80A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Перечень тем, включенных в МДК 03.03</w:t>
            </w:r>
          </w:p>
          <w:p w14:paraId="5E8CDF08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создания имиджа клиента на основе анализа индивидуальных особенностей и потребностей</w:t>
            </w:r>
          </w:p>
          <w:p w14:paraId="5D552938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Художественные средства и способы создания имиджа клиента</w:t>
            </w:r>
          </w:p>
          <w:p w14:paraId="271B3817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Художественные средства и способы построения причесок и стрижек с учетом облика человека</w:t>
            </w:r>
          </w:p>
          <w:p w14:paraId="5A438FAA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Особенности конкурсных и подиумных работ в сфере парикмахерского искусства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4745" w14:textId="4AD85046" w:rsidR="00A8502F" w:rsidRDefault="00292F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20</w:t>
            </w:r>
          </w:p>
        </w:tc>
      </w:tr>
      <w:tr w:rsidR="00A8502F" w14:paraId="290D4254" w14:textId="77777777" w:rsidTr="00A8502F">
        <w:tc>
          <w:tcPr>
            <w:tcW w:w="8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4EA919" w14:textId="77777777" w:rsidR="00A8502F" w:rsidRDefault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3FB9D649" w14:textId="77777777" w:rsidR="00A8502F" w:rsidRDefault="00A850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6C01D5F2" w14:textId="77777777" w:rsidR="00A8502F" w:rsidRDefault="00A8502F">
            <w:pPr>
              <w:pStyle w:val="aff1"/>
              <w:spacing w:line="25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Работа с информационными материалами по подбору причесок и стрижек.</w:t>
            </w:r>
          </w:p>
          <w:p w14:paraId="1D79862C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Подбор материалов и графическое моделирование причесок различного назначения (портфолио в рисунках, фотографиях, схемах)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D1721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</w:tbl>
    <w:p w14:paraId="3152DBC0" w14:textId="52C52C31" w:rsidR="00A8502F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tbl>
      <w:tblPr>
        <w:tblW w:w="9585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4422"/>
        <w:gridCol w:w="4396"/>
        <w:gridCol w:w="767"/>
      </w:tblGrid>
      <w:tr w:rsidR="00A8502F" w14:paraId="670E8DA4" w14:textId="77777777" w:rsidTr="00A8502F">
        <w:tc>
          <w:tcPr>
            <w:tcW w:w="8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7E6961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3.4. Разрабатывать предложения по повышению качества обслуживания клиентов.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D69E2" w14:textId="77777777" w:rsidR="00A8502F" w:rsidRDefault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1FF3CD0F" w14:textId="77777777" w:rsidR="00A8502F" w:rsidRDefault="00A85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A8502F" w14:paraId="4CA42037" w14:textId="77777777" w:rsidTr="00A8502F"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5CBA93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63615A3B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разрабатывать концепцию художественных образов;</w:t>
            </w:r>
          </w:p>
          <w:p w14:paraId="28CF8764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анализировать рынок парикмахерских услуг;</w:t>
            </w:r>
          </w:p>
          <w:p w14:paraId="3C89C7C4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продвижение профессиональных услуг и товаров;</w:t>
            </w:r>
          </w:p>
          <w:p w14:paraId="0CC18C23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 стандартов обслуживания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9DDB3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792B04B3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Создание имиджа клиента на основе анализа индивидуальных особенностей и потребностей;</w:t>
            </w:r>
          </w:p>
          <w:p w14:paraId="02603DCB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Выполнение конкурсных причесок;</w:t>
            </w:r>
          </w:p>
          <w:p w14:paraId="412F447A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Выполнение подиумных работ в сфере парикмахерского искусства;</w:t>
            </w:r>
          </w:p>
          <w:p w14:paraId="4D62CAD9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Выполнение  работы на основе разработанной концепции и на основе анализа индивидуальных особенностей и потребностей клиента;</w:t>
            </w:r>
          </w:p>
          <w:p w14:paraId="620CBF19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Разработка и выполнение художественного образа на основании заказа.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BFAE0" w14:textId="67AF7ED1" w:rsidR="00A8502F" w:rsidRDefault="00292F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</w:tr>
      <w:tr w:rsidR="00A8502F" w14:paraId="02DF2419" w14:textId="77777777" w:rsidTr="00A8502F"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74CAB3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14:paraId="0E27E022" w14:textId="77777777" w:rsidR="00A8502F" w:rsidRDefault="00A85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концепции художественных образов;</w:t>
            </w:r>
          </w:p>
          <w:p w14:paraId="2ACE36D8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предварительный опрос клиента и добиваться получения информативных ответов на все важные вопросы;</w:t>
            </w:r>
          </w:p>
          <w:p w14:paraId="441AC2AD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поддерживать позитивный контакт с клиентом в течение всей процедуры;</w:t>
            </w:r>
          </w:p>
          <w:p w14:paraId="51AB4841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получать обратную связь от клиента до окончания процедуры;</w:t>
            </w:r>
          </w:p>
          <w:p w14:paraId="32FFC48C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поддержание позитивного и дружелюбного отношения к клиенту;</w:t>
            </w:r>
          </w:p>
          <w:p w14:paraId="19240E05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эффективные коммуникации с клиентами.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AA385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3F9FE6A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МДК 03.01 Изучение нормативных документов по стандартизации применительно к сфере сервиса</w:t>
            </w:r>
          </w:p>
          <w:p w14:paraId="74607D7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Правила проведения сертификации</w:t>
            </w:r>
          </w:p>
          <w:p w14:paraId="34BB2909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Идентификация и штриховое кодирование</w:t>
            </w:r>
          </w:p>
          <w:p w14:paraId="0B22053B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МДК 03.02 Стратегическое и текущее планирование деятельности организации</w:t>
            </w:r>
          </w:p>
          <w:p w14:paraId="332F5C6F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Самоорганизация,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таймменеджмент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самопрезентация</w:t>
            </w:r>
          </w:p>
          <w:p w14:paraId="3AF9EA69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Управление конфликтами и стрессами</w:t>
            </w:r>
          </w:p>
          <w:p w14:paraId="20A2A10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управления персоналом в салоне красоты</w:t>
            </w:r>
          </w:p>
          <w:p w14:paraId="1A094093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Рынок услуг в сфере красоты</w:t>
            </w:r>
          </w:p>
          <w:p w14:paraId="6FFEFA80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Маркетинговые исследования</w:t>
            </w:r>
          </w:p>
          <w:p w14:paraId="23DCFC0F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Сегментирование рынка</w:t>
            </w:r>
          </w:p>
          <w:p w14:paraId="6FBE932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Маркетинговый подход к классификации товаров, услуг.</w:t>
            </w:r>
          </w:p>
          <w:p w14:paraId="7D2038D9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Жизненный цикл товара, услуги.</w:t>
            </w:r>
          </w:p>
          <w:p w14:paraId="5831DC6F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Процедура назначения цены </w:t>
            </w:r>
          </w:p>
          <w:p w14:paraId="0BE2750E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Основные стратегии ценообразования, условия их применения</w:t>
            </w:r>
          </w:p>
          <w:p w14:paraId="09B14EB0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прейскуранта на услуги парикмахерских</w:t>
            </w:r>
          </w:p>
          <w:p w14:paraId="72247D0B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и методы рекламной деятельности</w:t>
            </w:r>
          </w:p>
          <w:p w14:paraId="7CDDF74B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Продвижение профессиональных услуг и товаров</w:t>
            </w:r>
          </w:p>
          <w:p w14:paraId="1B278CE8" w14:textId="6FC6A102" w:rsidR="00A8502F" w:rsidRDefault="00A8502F" w:rsidP="0029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Типовые стратегии стимулирования сбыта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56A62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</w:tr>
      <w:tr w:rsidR="00A8502F" w14:paraId="772ED4F1" w14:textId="77777777" w:rsidTr="00A8502F"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78752D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14:paraId="4ADED78B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важность изучения пожеланий клиента, проведения предварительного опроса, уточнения непонятных моментов;</w:t>
            </w:r>
          </w:p>
          <w:p w14:paraId="61FFC97C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возможные способы и источники получения информации, на основе которой будет построено выявление потребностей клиента;</w:t>
            </w:r>
          </w:p>
          <w:p w14:paraId="2CE179A8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подходящие формы и стили коммуникации с клиентами различных культур, возрастов, ожиданий и предпочтений;</w:t>
            </w:r>
          </w:p>
          <w:p w14:paraId="6104F32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важность самоорганизации,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таймменеджмента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самопрезентации – для того, чтобы клиент чувствовал себя комфортно;</w:t>
            </w:r>
          </w:p>
          <w:p w14:paraId="15F1FAB0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внешний вид мастера;</w:t>
            </w:r>
          </w:p>
          <w:p w14:paraId="7F2AF6A5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базовые принципы успешной работы с клиентской базой;</w:t>
            </w:r>
          </w:p>
          <w:p w14:paraId="2E450770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схемы проведения акций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3B11F4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Перечень тем, включенных в МДК 03.01</w:t>
            </w:r>
          </w:p>
          <w:p w14:paraId="5A2C954E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Сущность стандартизации и ее составляющие</w:t>
            </w:r>
          </w:p>
          <w:p w14:paraId="7B68BF1A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Нормативные документы по стандартизации и их применение</w:t>
            </w:r>
          </w:p>
          <w:p w14:paraId="7C784C9E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Правовые основы стандартизации</w:t>
            </w:r>
          </w:p>
          <w:p w14:paraId="2E203320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оценки соответствия</w:t>
            </w:r>
          </w:p>
          <w:p w14:paraId="2456117E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Качество продукции и услуг</w:t>
            </w:r>
          </w:p>
          <w:p w14:paraId="14E9D176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Идентификация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парфюмерно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косметической продукции</w:t>
            </w:r>
          </w:p>
          <w:p w14:paraId="691568AB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Перечень тем, включенных в МДК 03.02</w:t>
            </w:r>
          </w:p>
          <w:p w14:paraId="755D48ED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менеджмента.</w:t>
            </w:r>
          </w:p>
          <w:p w14:paraId="16C3A004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Управленческие решения и коммуникации</w:t>
            </w:r>
          </w:p>
          <w:p w14:paraId="69DE6CED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маркетинга</w:t>
            </w:r>
          </w:p>
          <w:p w14:paraId="1505B823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Современная концепция маркетинга услуг и сервиса </w:t>
            </w:r>
          </w:p>
          <w:p w14:paraId="1775C9BE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Система маркетинговых исследований</w:t>
            </w:r>
          </w:p>
          <w:p w14:paraId="1CC94C40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Покупательское поведение и риски в индустрии красоты</w:t>
            </w:r>
          </w:p>
          <w:p w14:paraId="717EFF00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Цена в комплексе маркетинга сервисной организации</w:t>
            </w:r>
          </w:p>
          <w:p w14:paraId="30099558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Маркетинговые коммуникации</w:t>
            </w:r>
          </w:p>
          <w:p w14:paraId="236264FA" w14:textId="321BC609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881F9" w14:textId="47446CDA" w:rsidR="00A8502F" w:rsidRDefault="00292F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</w:tr>
      <w:tr w:rsidR="00A8502F" w14:paraId="5083A342" w14:textId="77777777" w:rsidTr="00A8502F">
        <w:tc>
          <w:tcPr>
            <w:tcW w:w="8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AC1730" w14:textId="77777777" w:rsidR="00A8502F" w:rsidRDefault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17026D2C" w14:textId="77777777" w:rsidR="00A8502F" w:rsidRDefault="00A850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5322F791" w14:textId="77777777" w:rsidR="00A8502F" w:rsidRDefault="00A850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нормативных документов по стандартизации применительно к сфере сервиса</w:t>
            </w:r>
          </w:p>
          <w:p w14:paraId="569DC59C" w14:textId="1A022C4D" w:rsidR="00A8502F" w:rsidRDefault="00A8502F" w:rsidP="00292FE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реферат по теме: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целевого маркетинга для индустрии красоты.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2D433" w14:textId="66A93CC2" w:rsidR="00A8502F" w:rsidRDefault="00292FE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</w:tbl>
    <w:p w14:paraId="713D2CAA" w14:textId="52E75FEE" w:rsidR="00A8502F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p w14:paraId="11581624" w14:textId="7B560D09" w:rsidR="00A8502F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p w14:paraId="2F3F07AF" w14:textId="20169054" w:rsidR="00A8502F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p w14:paraId="1CABB27F" w14:textId="01EB6CA9" w:rsidR="00A8502F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p w14:paraId="3FB43D8D" w14:textId="77777777" w:rsidR="00A8502F" w:rsidRPr="00734984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p w14:paraId="1B783CD5" w14:textId="77777777" w:rsidR="00632A06" w:rsidRPr="00734984" w:rsidRDefault="00632A06" w:rsidP="00632A06">
      <w:pPr>
        <w:pageBreakBefore/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734984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7. ЛИСТ ИЗМЕНЕНИЙ И ДОПОЛНЕНИЙ, ВНЕСЕННЫХ </w:t>
      </w:r>
    </w:p>
    <w:p w14:paraId="6EC26D79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734984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14:paraId="33EEC0B5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1037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495"/>
        <w:gridCol w:w="4879"/>
      </w:tblGrid>
      <w:tr w:rsidR="00632A06" w:rsidRPr="00734984" w14:paraId="6D2F844B" w14:textId="77777777" w:rsidTr="00BB4CB3">
        <w:trPr>
          <w:trHeight w:val="23"/>
        </w:trPr>
        <w:tc>
          <w:tcPr>
            <w:tcW w:w="10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39C12" w14:textId="77777777" w:rsidR="00632A06" w:rsidRPr="00734984" w:rsidRDefault="00632A06" w:rsidP="00BB4C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14:paraId="2D6740D9" w14:textId="77777777" w:rsidR="00632A06" w:rsidRPr="00734984" w:rsidRDefault="00632A06" w:rsidP="00BB4C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632A06" w:rsidRPr="00734984" w14:paraId="2CAAF02A" w14:textId="77777777" w:rsidTr="00BB4CB3">
        <w:trPr>
          <w:trHeight w:val="2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32BAE" w14:textId="77777777" w:rsidR="00632A06" w:rsidRPr="00734984" w:rsidRDefault="00632A06" w:rsidP="00BB4C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55DF848E" w14:textId="77777777" w:rsidR="00632A06" w:rsidRPr="00734984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7AED2D53" w14:textId="77777777" w:rsidR="00632A06" w:rsidRPr="00734984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77F0BF03" w14:textId="77777777" w:rsidR="00632A06" w:rsidRPr="00734984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CCBA6" w14:textId="77777777" w:rsidR="00632A06" w:rsidRPr="00734984" w:rsidRDefault="00632A06" w:rsidP="00BB4C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567D9F5B" w14:textId="77777777" w:rsidR="00632A06" w:rsidRPr="00734984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2C575029" w14:textId="77777777" w:rsidR="00632A06" w:rsidRPr="00734984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632A06" w:rsidRPr="00734984" w14:paraId="3358073A" w14:textId="77777777" w:rsidTr="00BB4CB3">
        <w:trPr>
          <w:trHeight w:val="23"/>
        </w:trPr>
        <w:tc>
          <w:tcPr>
            <w:tcW w:w="10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C48BC" w14:textId="77777777" w:rsidR="00632A06" w:rsidRPr="00734984" w:rsidRDefault="00632A06" w:rsidP="00BB4C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1C0F2718" w14:textId="77777777" w:rsidR="00632A06" w:rsidRPr="00734984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C5B928C" w14:textId="77777777" w:rsidR="00632A06" w:rsidRPr="00734984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3011BBA2" w14:textId="77777777" w:rsidR="00632A06" w:rsidRPr="00734984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5319F996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688CE34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95B6B24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32A4481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792EF71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F88F28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C98A17C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677F57B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3112496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3B54B1D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D0F48FD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E6FE741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6077E2E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880952F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7E80A30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BDB8C4E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A2875E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63004E1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B37FC84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DF0015" w14:textId="5E31A52A" w:rsidR="00632A06" w:rsidRPr="00734984" w:rsidRDefault="00CB7234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Бегларян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Сюзанна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Артаковна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14:paraId="6F13254E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C8B0EF5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Преподаватель специальных дисциплин</w:t>
      </w:r>
    </w:p>
    <w:p w14:paraId="0DC99CF5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A970F37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2F6AE6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1A154FF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</w:t>
      </w:r>
      <w:r w:rsidRPr="007349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НАУКИ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МОЛОДЕЖНОЙ ПОЛИТИКИ</w:t>
      </w:r>
      <w:r w:rsidRPr="007349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3546A8B5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2C2FB12" w14:textId="77777777" w:rsidR="001B087D" w:rsidRPr="00734984" w:rsidRDefault="001B087D" w:rsidP="001B087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</w:t>
      </w:r>
      <w:r w:rsidRPr="00734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ОБРАЗОВАТЕЛЬНОЕ УЧРЕЖДЕНИЕ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3D26E124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4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179808CF" w14:textId="77777777" w:rsidR="001B087D" w:rsidRPr="00734984" w:rsidRDefault="001B087D" w:rsidP="001B087D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  <w:highlight w:val="yellow"/>
          <w:lang w:eastAsia="ar-SA"/>
        </w:rPr>
      </w:pPr>
    </w:p>
    <w:p w14:paraId="3E96A1CD" w14:textId="77777777" w:rsidR="001B087D" w:rsidRPr="00734984" w:rsidRDefault="001B087D" w:rsidP="001B08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33C9FC95" w14:textId="77777777" w:rsidR="001B087D" w:rsidRPr="00734984" w:rsidRDefault="001B087D" w:rsidP="001B08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66EBA210" w14:textId="77777777" w:rsidR="001B087D" w:rsidRDefault="001B087D" w:rsidP="001B08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8B53A04" w14:textId="77777777" w:rsidR="001B087D" w:rsidRDefault="001B087D" w:rsidP="001B08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B7FB578" w14:textId="77777777" w:rsidR="001B087D" w:rsidRDefault="001B087D" w:rsidP="001B08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D61ACE9" w14:textId="77777777" w:rsidR="001B087D" w:rsidRPr="00734984" w:rsidRDefault="001B087D" w:rsidP="001B08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7334B33" w14:textId="77777777" w:rsidR="001B087D" w:rsidRPr="00734984" w:rsidRDefault="001B087D" w:rsidP="001B0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D8B43A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86E09A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2632B05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717625B2" w14:textId="77777777" w:rsidR="001B087D" w:rsidRPr="00734984" w:rsidRDefault="001B087D" w:rsidP="001B087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ПМ.03 </w:t>
      </w:r>
      <w:r w:rsidRPr="002077C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</w:p>
    <w:p w14:paraId="5C91176C" w14:textId="77777777" w:rsidR="001B087D" w:rsidRPr="00734984" w:rsidRDefault="001B087D" w:rsidP="001B087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453C6A84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«Профессиональный цикл»</w:t>
      </w:r>
    </w:p>
    <w:p w14:paraId="39CF3374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14:paraId="5CF5B963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специальности  </w:t>
      </w:r>
      <w:r w:rsidRPr="002077C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43.02.13 Технология парикмахерского искусства</w:t>
      </w:r>
    </w:p>
    <w:p w14:paraId="59D5F968" w14:textId="77777777" w:rsidR="001B087D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00CE00F3" w14:textId="77777777" w:rsidR="001B087D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7A07088C" w14:textId="77777777" w:rsidR="001B087D" w:rsidRPr="00E06E08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</w:t>
      </w:r>
      <w:r w:rsidRPr="00E06E0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рофиль получаемого профессионального образования-социально-экономический </w:t>
      </w:r>
    </w:p>
    <w:p w14:paraId="7ADFCB62" w14:textId="77777777" w:rsidR="001B087D" w:rsidRPr="00E06E08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55AE92F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1BB08D36" w14:textId="77777777" w:rsidR="004614AC" w:rsidRPr="001B087D" w:rsidRDefault="004614AC" w:rsidP="00632A06"/>
    <w:sectPr w:rsidR="004614AC" w:rsidRPr="001B087D" w:rsidSect="0087131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2C1D3" w14:textId="77777777" w:rsidR="00B11845" w:rsidRDefault="00B11845" w:rsidP="00632A06">
      <w:pPr>
        <w:spacing w:after="0" w:line="240" w:lineRule="auto"/>
      </w:pPr>
      <w:r>
        <w:separator/>
      </w:r>
    </w:p>
  </w:endnote>
  <w:endnote w:type="continuationSeparator" w:id="0">
    <w:p w14:paraId="708F6489" w14:textId="77777777" w:rsidR="00B11845" w:rsidRDefault="00B11845" w:rsidP="00632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9398E" w14:textId="77777777" w:rsidR="00A8502F" w:rsidRDefault="00A8502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2B8BA" w14:textId="77777777" w:rsidR="00A8502F" w:rsidRDefault="00A8502F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CDDD8" w14:textId="77777777" w:rsidR="00A8502F" w:rsidRDefault="00A8502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027E1" w14:textId="77777777" w:rsidR="00A8502F" w:rsidRDefault="00A8502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89F68" w14:textId="77777777" w:rsidR="00A8502F" w:rsidRDefault="00A8502F">
    <w:pPr>
      <w:pStyle w:val="af2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05C1A" w14:textId="77777777" w:rsidR="00A8502F" w:rsidRDefault="00A850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BD27F7" w14:textId="77777777" w:rsidR="00B11845" w:rsidRDefault="00B11845" w:rsidP="00632A06">
      <w:pPr>
        <w:spacing w:after="0" w:line="240" w:lineRule="auto"/>
      </w:pPr>
      <w:r>
        <w:separator/>
      </w:r>
    </w:p>
  </w:footnote>
  <w:footnote w:type="continuationSeparator" w:id="0">
    <w:p w14:paraId="50E0A940" w14:textId="77777777" w:rsidR="00B11845" w:rsidRDefault="00B11845" w:rsidP="00632A06">
      <w:pPr>
        <w:spacing w:after="0" w:line="240" w:lineRule="auto"/>
      </w:pPr>
      <w:r>
        <w:continuationSeparator/>
      </w:r>
    </w:p>
  </w:footnote>
  <w:footnote w:id="1">
    <w:p w14:paraId="56743E83" w14:textId="77777777" w:rsidR="00A8502F" w:rsidRDefault="00A8502F" w:rsidP="00632A06">
      <w:pPr>
        <w:pStyle w:val="af1"/>
        <w:spacing w:line="200" w:lineRule="exact"/>
        <w:jc w:val="both"/>
      </w:pPr>
      <w:r>
        <w:rPr>
          <w:rStyle w:val="a3"/>
        </w:rPr>
        <w:t>*</w:t>
      </w:r>
      <w:r>
        <w:tab/>
        <w:t xml:space="preserve"> Раздел профессионального модуля – часть примерной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D6DD9" w14:textId="77777777" w:rsidR="00A8502F" w:rsidRDefault="00A850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146A1" w14:textId="77777777" w:rsidR="00A8502F" w:rsidRDefault="00A8502F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CF765" w14:textId="77777777" w:rsidR="00A8502F" w:rsidRDefault="00A8502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2ECE3" w14:textId="77777777" w:rsidR="00A8502F" w:rsidRDefault="00A8502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C3A03" w14:textId="77777777" w:rsidR="00A8502F" w:rsidRDefault="00A8502F">
    <w:pPr>
      <w:pStyle w:val="af9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7AD7F" w14:textId="77777777" w:rsidR="00A8502F" w:rsidRDefault="00A8502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bullet"/>
      <w:lvlText w:val=""/>
      <w:lvlJc w:val="left"/>
      <w:pPr>
        <w:tabs>
          <w:tab w:val="num" w:pos="0"/>
        </w:tabs>
        <w:ind w:left="1008" w:hanging="1008"/>
      </w:pPr>
      <w:rPr>
        <w:rFonts w:ascii="Symbol" w:hAnsi="Symbol" w:cs="Courier New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3D4E28"/>
    <w:multiLevelType w:val="hybridMultilevel"/>
    <w:tmpl w:val="17D6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06EE7D81"/>
    <w:multiLevelType w:val="hybridMultilevel"/>
    <w:tmpl w:val="BF745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9424F0"/>
    <w:multiLevelType w:val="hybridMultilevel"/>
    <w:tmpl w:val="64801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9E67698"/>
    <w:multiLevelType w:val="hybridMultilevel"/>
    <w:tmpl w:val="63227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E908E9"/>
    <w:multiLevelType w:val="hybridMultilevel"/>
    <w:tmpl w:val="000056B6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CD7ACA"/>
    <w:multiLevelType w:val="hybridMultilevel"/>
    <w:tmpl w:val="0FFCB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346DC4"/>
    <w:multiLevelType w:val="hybridMultilevel"/>
    <w:tmpl w:val="62AE1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5955D9"/>
    <w:multiLevelType w:val="hybridMultilevel"/>
    <w:tmpl w:val="3052FFB0"/>
    <w:lvl w:ilvl="0" w:tplc="BDBECE44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59270C"/>
    <w:multiLevelType w:val="hybridMultilevel"/>
    <w:tmpl w:val="8AF42376"/>
    <w:lvl w:ilvl="0" w:tplc="D66C9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BA74F7"/>
    <w:multiLevelType w:val="hybridMultilevel"/>
    <w:tmpl w:val="E612B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952606"/>
    <w:multiLevelType w:val="hybridMultilevel"/>
    <w:tmpl w:val="AD460C60"/>
    <w:lvl w:ilvl="0" w:tplc="852080F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852080F4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5863B7"/>
    <w:multiLevelType w:val="hybridMultilevel"/>
    <w:tmpl w:val="801C4E4E"/>
    <w:lvl w:ilvl="0" w:tplc="678C06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B86305"/>
    <w:multiLevelType w:val="hybridMultilevel"/>
    <w:tmpl w:val="EF983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DB82E66"/>
    <w:multiLevelType w:val="hybridMultilevel"/>
    <w:tmpl w:val="8D464B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2F3C53C9"/>
    <w:multiLevelType w:val="hybridMultilevel"/>
    <w:tmpl w:val="E7065FB6"/>
    <w:lvl w:ilvl="0" w:tplc="2EDAD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504555"/>
    <w:multiLevelType w:val="hybridMultilevel"/>
    <w:tmpl w:val="11B6EEB0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864C5B"/>
    <w:multiLevelType w:val="hybridMultilevel"/>
    <w:tmpl w:val="A6D842FC"/>
    <w:lvl w:ilvl="0" w:tplc="36C820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F55323"/>
    <w:multiLevelType w:val="hybridMultilevel"/>
    <w:tmpl w:val="1F1AA658"/>
    <w:lvl w:ilvl="0" w:tplc="E8382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E1177E"/>
    <w:multiLevelType w:val="hybridMultilevel"/>
    <w:tmpl w:val="E8EA1624"/>
    <w:lvl w:ilvl="0" w:tplc="301AD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4758DD"/>
    <w:multiLevelType w:val="multilevel"/>
    <w:tmpl w:val="728C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43571A24"/>
    <w:multiLevelType w:val="hybridMultilevel"/>
    <w:tmpl w:val="44BA1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83298E"/>
    <w:multiLevelType w:val="hybridMultilevel"/>
    <w:tmpl w:val="B6FC6EC6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AC5BFF"/>
    <w:multiLevelType w:val="hybridMultilevel"/>
    <w:tmpl w:val="06728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C8211C"/>
    <w:multiLevelType w:val="hybridMultilevel"/>
    <w:tmpl w:val="C116F1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ACA7DC3"/>
    <w:multiLevelType w:val="hybridMultilevel"/>
    <w:tmpl w:val="0D388B74"/>
    <w:lvl w:ilvl="0" w:tplc="81F29E22">
      <w:start w:val="1"/>
      <w:numFmt w:val="decimal"/>
      <w:lvlText w:val="%1."/>
      <w:lvlJc w:val="left"/>
      <w:pPr>
        <w:ind w:left="72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D83824"/>
    <w:multiLevelType w:val="hybridMultilevel"/>
    <w:tmpl w:val="1414B1B0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42" w15:restartNumberingAfterBreak="0">
    <w:nsid w:val="567F1C58"/>
    <w:multiLevelType w:val="hybridMultilevel"/>
    <w:tmpl w:val="0AF0F4D8"/>
    <w:lvl w:ilvl="0" w:tplc="66AEBA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965755"/>
    <w:multiLevelType w:val="hybridMultilevel"/>
    <w:tmpl w:val="13A02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CA477B"/>
    <w:multiLevelType w:val="hybridMultilevel"/>
    <w:tmpl w:val="20B2B5B2"/>
    <w:lvl w:ilvl="0" w:tplc="92CAFA1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5" w15:restartNumberingAfterBreak="0">
    <w:nsid w:val="641A0CE4"/>
    <w:multiLevelType w:val="hybridMultilevel"/>
    <w:tmpl w:val="5F501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634AA8"/>
    <w:multiLevelType w:val="hybridMultilevel"/>
    <w:tmpl w:val="4944490C"/>
    <w:lvl w:ilvl="0" w:tplc="C3FE7C4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7" w15:restartNumberingAfterBreak="0">
    <w:nsid w:val="791D2C7A"/>
    <w:multiLevelType w:val="hybridMultilevel"/>
    <w:tmpl w:val="1B8C115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79835F8A"/>
    <w:multiLevelType w:val="hybridMultilevel"/>
    <w:tmpl w:val="F84E7246"/>
    <w:lvl w:ilvl="0" w:tplc="00000004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EDB7B76"/>
    <w:multiLevelType w:val="hybridMultilevel"/>
    <w:tmpl w:val="5F00DD28"/>
    <w:lvl w:ilvl="0" w:tplc="00000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36"/>
  </w:num>
  <w:num w:numId="18">
    <w:abstractNumId w:val="46"/>
  </w:num>
  <w:num w:numId="19">
    <w:abstractNumId w:val="35"/>
  </w:num>
  <w:num w:numId="20">
    <w:abstractNumId w:val="37"/>
  </w:num>
  <w:num w:numId="21">
    <w:abstractNumId w:val="48"/>
  </w:num>
  <w:num w:numId="22">
    <w:abstractNumId w:val="42"/>
  </w:num>
  <w:num w:numId="23">
    <w:abstractNumId w:val="31"/>
  </w:num>
  <w:num w:numId="24">
    <w:abstractNumId w:val="20"/>
  </w:num>
  <w:num w:numId="25">
    <w:abstractNumId w:val="49"/>
  </w:num>
  <w:num w:numId="26">
    <w:abstractNumId w:val="23"/>
  </w:num>
  <w:num w:numId="27">
    <w:abstractNumId w:val="27"/>
  </w:num>
  <w:num w:numId="28">
    <w:abstractNumId w:val="40"/>
  </w:num>
  <w:num w:numId="29">
    <w:abstractNumId w:val="30"/>
  </w:num>
  <w:num w:numId="30">
    <w:abstractNumId w:val="17"/>
  </w:num>
  <w:num w:numId="31">
    <w:abstractNumId w:val="33"/>
  </w:num>
  <w:num w:numId="32">
    <w:abstractNumId w:val="24"/>
  </w:num>
  <w:num w:numId="33">
    <w:abstractNumId w:val="32"/>
  </w:num>
  <w:num w:numId="34">
    <w:abstractNumId w:val="22"/>
  </w:num>
  <w:num w:numId="35">
    <w:abstractNumId w:val="43"/>
  </w:num>
  <w:num w:numId="36">
    <w:abstractNumId w:val="19"/>
  </w:num>
  <w:num w:numId="37">
    <w:abstractNumId w:val="41"/>
  </w:num>
  <w:num w:numId="38">
    <w:abstractNumId w:val="44"/>
  </w:num>
  <w:num w:numId="39">
    <w:abstractNumId w:val="34"/>
  </w:num>
  <w:num w:numId="40">
    <w:abstractNumId w:val="21"/>
  </w:num>
  <w:num w:numId="41">
    <w:abstractNumId w:val="38"/>
  </w:num>
  <w:num w:numId="42">
    <w:abstractNumId w:val="28"/>
  </w:num>
  <w:num w:numId="43">
    <w:abstractNumId w:val="18"/>
  </w:num>
  <w:num w:numId="44">
    <w:abstractNumId w:val="45"/>
  </w:num>
  <w:num w:numId="45">
    <w:abstractNumId w:val="39"/>
  </w:num>
  <w:num w:numId="46">
    <w:abstractNumId w:val="26"/>
  </w:num>
  <w:num w:numId="47">
    <w:abstractNumId w:val="25"/>
  </w:num>
  <w:num w:numId="4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6F8"/>
    <w:rsid w:val="000077CE"/>
    <w:rsid w:val="00016753"/>
    <w:rsid w:val="00017ED0"/>
    <w:rsid w:val="00035136"/>
    <w:rsid w:val="000445F2"/>
    <w:rsid w:val="0004491A"/>
    <w:rsid w:val="0004544C"/>
    <w:rsid w:val="00046346"/>
    <w:rsid w:val="00047074"/>
    <w:rsid w:val="00051159"/>
    <w:rsid w:val="00052252"/>
    <w:rsid w:val="000549BF"/>
    <w:rsid w:val="00054FC1"/>
    <w:rsid w:val="000559DF"/>
    <w:rsid w:val="000612D5"/>
    <w:rsid w:val="00067CD8"/>
    <w:rsid w:val="000774EC"/>
    <w:rsid w:val="0008423E"/>
    <w:rsid w:val="00085CF8"/>
    <w:rsid w:val="000902DD"/>
    <w:rsid w:val="00095079"/>
    <w:rsid w:val="000A1A05"/>
    <w:rsid w:val="000A235E"/>
    <w:rsid w:val="000A4A97"/>
    <w:rsid w:val="000A5B15"/>
    <w:rsid w:val="000B0CDF"/>
    <w:rsid w:val="000B70BB"/>
    <w:rsid w:val="000C37E4"/>
    <w:rsid w:val="000C3863"/>
    <w:rsid w:val="000C7A4B"/>
    <w:rsid w:val="000D1995"/>
    <w:rsid w:val="000D494D"/>
    <w:rsid w:val="000E21B9"/>
    <w:rsid w:val="000F30C3"/>
    <w:rsid w:val="000F5CC4"/>
    <w:rsid w:val="000F62AC"/>
    <w:rsid w:val="0010625C"/>
    <w:rsid w:val="00114CF0"/>
    <w:rsid w:val="001238D8"/>
    <w:rsid w:val="00125BF3"/>
    <w:rsid w:val="001302D7"/>
    <w:rsid w:val="00142E87"/>
    <w:rsid w:val="00155833"/>
    <w:rsid w:val="00160C0A"/>
    <w:rsid w:val="00162061"/>
    <w:rsid w:val="00167A13"/>
    <w:rsid w:val="00174EF3"/>
    <w:rsid w:val="00176C24"/>
    <w:rsid w:val="001810B9"/>
    <w:rsid w:val="00181F79"/>
    <w:rsid w:val="00191A46"/>
    <w:rsid w:val="001950E8"/>
    <w:rsid w:val="001A1576"/>
    <w:rsid w:val="001A41B5"/>
    <w:rsid w:val="001A503B"/>
    <w:rsid w:val="001B087D"/>
    <w:rsid w:val="001B20CC"/>
    <w:rsid w:val="001B477A"/>
    <w:rsid w:val="001B76D1"/>
    <w:rsid w:val="001C3A32"/>
    <w:rsid w:val="001D08CA"/>
    <w:rsid w:val="001D1DB8"/>
    <w:rsid w:val="001D29E3"/>
    <w:rsid w:val="001E33B6"/>
    <w:rsid w:val="001F4FA8"/>
    <w:rsid w:val="001F708F"/>
    <w:rsid w:val="002012D8"/>
    <w:rsid w:val="00202EE6"/>
    <w:rsid w:val="002077CE"/>
    <w:rsid w:val="0021117B"/>
    <w:rsid w:val="002114E2"/>
    <w:rsid w:val="002235D5"/>
    <w:rsid w:val="00232F7A"/>
    <w:rsid w:val="00235786"/>
    <w:rsid w:val="00236B67"/>
    <w:rsid w:val="00236E45"/>
    <w:rsid w:val="00247EF6"/>
    <w:rsid w:val="0026066F"/>
    <w:rsid w:val="002633D0"/>
    <w:rsid w:val="002711BF"/>
    <w:rsid w:val="00275807"/>
    <w:rsid w:val="002810B0"/>
    <w:rsid w:val="00283909"/>
    <w:rsid w:val="00285D48"/>
    <w:rsid w:val="00290204"/>
    <w:rsid w:val="00290D30"/>
    <w:rsid w:val="00292FEC"/>
    <w:rsid w:val="00295825"/>
    <w:rsid w:val="002A18D0"/>
    <w:rsid w:val="002A3622"/>
    <w:rsid w:val="002B28AF"/>
    <w:rsid w:val="002B3A48"/>
    <w:rsid w:val="002B3B84"/>
    <w:rsid w:val="002B7BBB"/>
    <w:rsid w:val="002C1D5C"/>
    <w:rsid w:val="002C768F"/>
    <w:rsid w:val="002C793D"/>
    <w:rsid w:val="002D795A"/>
    <w:rsid w:val="002E0880"/>
    <w:rsid w:val="002F053E"/>
    <w:rsid w:val="002F1666"/>
    <w:rsid w:val="002F46BA"/>
    <w:rsid w:val="002F48F6"/>
    <w:rsid w:val="0030055F"/>
    <w:rsid w:val="00316C6B"/>
    <w:rsid w:val="00320F52"/>
    <w:rsid w:val="003213EA"/>
    <w:rsid w:val="003263A0"/>
    <w:rsid w:val="00334019"/>
    <w:rsid w:val="00334231"/>
    <w:rsid w:val="00334E7A"/>
    <w:rsid w:val="00351B44"/>
    <w:rsid w:val="00351E23"/>
    <w:rsid w:val="00354FD5"/>
    <w:rsid w:val="003613B5"/>
    <w:rsid w:val="00370080"/>
    <w:rsid w:val="00370DE1"/>
    <w:rsid w:val="00374E0D"/>
    <w:rsid w:val="00381615"/>
    <w:rsid w:val="00386692"/>
    <w:rsid w:val="00391314"/>
    <w:rsid w:val="003915AB"/>
    <w:rsid w:val="003931FE"/>
    <w:rsid w:val="00394A2B"/>
    <w:rsid w:val="00394CB9"/>
    <w:rsid w:val="003A0E8D"/>
    <w:rsid w:val="003A3C98"/>
    <w:rsid w:val="003A5227"/>
    <w:rsid w:val="003A67B7"/>
    <w:rsid w:val="003B1B97"/>
    <w:rsid w:val="003B3834"/>
    <w:rsid w:val="003C1DA7"/>
    <w:rsid w:val="003D0856"/>
    <w:rsid w:val="003D2943"/>
    <w:rsid w:val="003E1E16"/>
    <w:rsid w:val="003E6A0E"/>
    <w:rsid w:val="003F7839"/>
    <w:rsid w:val="00407D15"/>
    <w:rsid w:val="00415121"/>
    <w:rsid w:val="004251E1"/>
    <w:rsid w:val="0043033F"/>
    <w:rsid w:val="004310BA"/>
    <w:rsid w:val="00433A60"/>
    <w:rsid w:val="004424A4"/>
    <w:rsid w:val="0044270E"/>
    <w:rsid w:val="004431EC"/>
    <w:rsid w:val="00443AA1"/>
    <w:rsid w:val="00447FB0"/>
    <w:rsid w:val="004502B0"/>
    <w:rsid w:val="00453ED7"/>
    <w:rsid w:val="00460282"/>
    <w:rsid w:val="004614AC"/>
    <w:rsid w:val="0046177B"/>
    <w:rsid w:val="00462C16"/>
    <w:rsid w:val="0046305F"/>
    <w:rsid w:val="00464738"/>
    <w:rsid w:val="004707B3"/>
    <w:rsid w:val="00475602"/>
    <w:rsid w:val="00477C71"/>
    <w:rsid w:val="00484626"/>
    <w:rsid w:val="004902FA"/>
    <w:rsid w:val="004954BF"/>
    <w:rsid w:val="00496333"/>
    <w:rsid w:val="004A3932"/>
    <w:rsid w:val="004A4553"/>
    <w:rsid w:val="004A7150"/>
    <w:rsid w:val="004B161E"/>
    <w:rsid w:val="004B2944"/>
    <w:rsid w:val="004B5802"/>
    <w:rsid w:val="004D1A54"/>
    <w:rsid w:val="004D1CF1"/>
    <w:rsid w:val="004D1D83"/>
    <w:rsid w:val="004D3A1E"/>
    <w:rsid w:val="004D6230"/>
    <w:rsid w:val="004E123A"/>
    <w:rsid w:val="004F2EDB"/>
    <w:rsid w:val="004F68FE"/>
    <w:rsid w:val="00504726"/>
    <w:rsid w:val="00506144"/>
    <w:rsid w:val="00512A5A"/>
    <w:rsid w:val="00513C83"/>
    <w:rsid w:val="0052524F"/>
    <w:rsid w:val="005333CE"/>
    <w:rsid w:val="00541D4D"/>
    <w:rsid w:val="00542433"/>
    <w:rsid w:val="0054769B"/>
    <w:rsid w:val="00550E80"/>
    <w:rsid w:val="00552A32"/>
    <w:rsid w:val="005553E4"/>
    <w:rsid w:val="00555BF1"/>
    <w:rsid w:val="00561EB0"/>
    <w:rsid w:val="00566E09"/>
    <w:rsid w:val="00570421"/>
    <w:rsid w:val="005726D2"/>
    <w:rsid w:val="00572AB0"/>
    <w:rsid w:val="00574D65"/>
    <w:rsid w:val="005771EC"/>
    <w:rsid w:val="005817DA"/>
    <w:rsid w:val="00586853"/>
    <w:rsid w:val="00591FBD"/>
    <w:rsid w:val="005948A8"/>
    <w:rsid w:val="005A1589"/>
    <w:rsid w:val="005A346E"/>
    <w:rsid w:val="005A46D3"/>
    <w:rsid w:val="005A5501"/>
    <w:rsid w:val="005B03D5"/>
    <w:rsid w:val="005B0AB3"/>
    <w:rsid w:val="005C5083"/>
    <w:rsid w:val="005C6090"/>
    <w:rsid w:val="005E22EC"/>
    <w:rsid w:val="005E26D0"/>
    <w:rsid w:val="005E486C"/>
    <w:rsid w:val="005E7265"/>
    <w:rsid w:val="005F269C"/>
    <w:rsid w:val="005F406C"/>
    <w:rsid w:val="006065B8"/>
    <w:rsid w:val="006065D0"/>
    <w:rsid w:val="00606C0B"/>
    <w:rsid w:val="006079ED"/>
    <w:rsid w:val="006136F2"/>
    <w:rsid w:val="00613AF4"/>
    <w:rsid w:val="006140C9"/>
    <w:rsid w:val="00616A50"/>
    <w:rsid w:val="00617115"/>
    <w:rsid w:val="00620083"/>
    <w:rsid w:val="006258CE"/>
    <w:rsid w:val="00625A6B"/>
    <w:rsid w:val="00626E4E"/>
    <w:rsid w:val="00632A06"/>
    <w:rsid w:val="00635CC1"/>
    <w:rsid w:val="00636892"/>
    <w:rsid w:val="00642AE7"/>
    <w:rsid w:val="006461FC"/>
    <w:rsid w:val="00646C46"/>
    <w:rsid w:val="006512B6"/>
    <w:rsid w:val="006512CB"/>
    <w:rsid w:val="0065512D"/>
    <w:rsid w:val="00663DD4"/>
    <w:rsid w:val="00676FB3"/>
    <w:rsid w:val="00690960"/>
    <w:rsid w:val="00692002"/>
    <w:rsid w:val="006A3495"/>
    <w:rsid w:val="006A481B"/>
    <w:rsid w:val="006A720B"/>
    <w:rsid w:val="006A767F"/>
    <w:rsid w:val="006B0D2A"/>
    <w:rsid w:val="006B289B"/>
    <w:rsid w:val="006C1E99"/>
    <w:rsid w:val="006C2E13"/>
    <w:rsid w:val="006C44E4"/>
    <w:rsid w:val="006C76D5"/>
    <w:rsid w:val="006D15D3"/>
    <w:rsid w:val="006D24AC"/>
    <w:rsid w:val="006D5534"/>
    <w:rsid w:val="006E0CBE"/>
    <w:rsid w:val="006E18BE"/>
    <w:rsid w:val="006E43D1"/>
    <w:rsid w:val="006E440A"/>
    <w:rsid w:val="006E7D56"/>
    <w:rsid w:val="006F230C"/>
    <w:rsid w:val="006F605A"/>
    <w:rsid w:val="00701D14"/>
    <w:rsid w:val="00705110"/>
    <w:rsid w:val="00707B3B"/>
    <w:rsid w:val="007116F8"/>
    <w:rsid w:val="007127EB"/>
    <w:rsid w:val="00721D34"/>
    <w:rsid w:val="00730070"/>
    <w:rsid w:val="00730DB5"/>
    <w:rsid w:val="0074120B"/>
    <w:rsid w:val="00745B9A"/>
    <w:rsid w:val="00754897"/>
    <w:rsid w:val="00757005"/>
    <w:rsid w:val="00762914"/>
    <w:rsid w:val="00764BEB"/>
    <w:rsid w:val="0077274A"/>
    <w:rsid w:val="0077295C"/>
    <w:rsid w:val="00782305"/>
    <w:rsid w:val="00785B42"/>
    <w:rsid w:val="007929C8"/>
    <w:rsid w:val="007A685F"/>
    <w:rsid w:val="007B741E"/>
    <w:rsid w:val="007C2365"/>
    <w:rsid w:val="007C3B07"/>
    <w:rsid w:val="007C5170"/>
    <w:rsid w:val="007C560F"/>
    <w:rsid w:val="007D4B05"/>
    <w:rsid w:val="007D5574"/>
    <w:rsid w:val="007D6628"/>
    <w:rsid w:val="007E1B14"/>
    <w:rsid w:val="007F24A6"/>
    <w:rsid w:val="007F296C"/>
    <w:rsid w:val="007F63D3"/>
    <w:rsid w:val="00807376"/>
    <w:rsid w:val="00811BAE"/>
    <w:rsid w:val="00813B02"/>
    <w:rsid w:val="00815F16"/>
    <w:rsid w:val="0082755C"/>
    <w:rsid w:val="008312AD"/>
    <w:rsid w:val="008331DE"/>
    <w:rsid w:val="00840C1F"/>
    <w:rsid w:val="00842B77"/>
    <w:rsid w:val="00846764"/>
    <w:rsid w:val="00852048"/>
    <w:rsid w:val="008662E3"/>
    <w:rsid w:val="00867E45"/>
    <w:rsid w:val="00870B8E"/>
    <w:rsid w:val="00871319"/>
    <w:rsid w:val="0087154F"/>
    <w:rsid w:val="00881499"/>
    <w:rsid w:val="00882B38"/>
    <w:rsid w:val="008834DA"/>
    <w:rsid w:val="0088665D"/>
    <w:rsid w:val="00893A44"/>
    <w:rsid w:val="0089435C"/>
    <w:rsid w:val="00895BA2"/>
    <w:rsid w:val="00896DB8"/>
    <w:rsid w:val="008A0AE3"/>
    <w:rsid w:val="008A0C09"/>
    <w:rsid w:val="008A44F5"/>
    <w:rsid w:val="008B75E6"/>
    <w:rsid w:val="008C0109"/>
    <w:rsid w:val="008D02EC"/>
    <w:rsid w:val="008D5D28"/>
    <w:rsid w:val="008D5FB1"/>
    <w:rsid w:val="008E1855"/>
    <w:rsid w:val="008E1E59"/>
    <w:rsid w:val="008E2ABD"/>
    <w:rsid w:val="008E5538"/>
    <w:rsid w:val="008E5AC1"/>
    <w:rsid w:val="008E72C1"/>
    <w:rsid w:val="008F10DD"/>
    <w:rsid w:val="008F1BA4"/>
    <w:rsid w:val="00902351"/>
    <w:rsid w:val="009039AE"/>
    <w:rsid w:val="00926CB3"/>
    <w:rsid w:val="009318ED"/>
    <w:rsid w:val="00937338"/>
    <w:rsid w:val="0094227A"/>
    <w:rsid w:val="00944CE9"/>
    <w:rsid w:val="0094585E"/>
    <w:rsid w:val="009476B2"/>
    <w:rsid w:val="00952085"/>
    <w:rsid w:val="00953414"/>
    <w:rsid w:val="00960150"/>
    <w:rsid w:val="00963678"/>
    <w:rsid w:val="00972D2F"/>
    <w:rsid w:val="00973418"/>
    <w:rsid w:val="00975A64"/>
    <w:rsid w:val="009768A1"/>
    <w:rsid w:val="00976BA9"/>
    <w:rsid w:val="00977CF1"/>
    <w:rsid w:val="009805F6"/>
    <w:rsid w:val="00981AEF"/>
    <w:rsid w:val="00984CC9"/>
    <w:rsid w:val="00992593"/>
    <w:rsid w:val="0099506E"/>
    <w:rsid w:val="00996700"/>
    <w:rsid w:val="00996B06"/>
    <w:rsid w:val="009A11FB"/>
    <w:rsid w:val="009A3056"/>
    <w:rsid w:val="009A5648"/>
    <w:rsid w:val="009A652B"/>
    <w:rsid w:val="009A65A8"/>
    <w:rsid w:val="009A6D16"/>
    <w:rsid w:val="009B37AA"/>
    <w:rsid w:val="009B63B5"/>
    <w:rsid w:val="009B7955"/>
    <w:rsid w:val="009C054F"/>
    <w:rsid w:val="009D7DD0"/>
    <w:rsid w:val="009E1A6C"/>
    <w:rsid w:val="009F08AF"/>
    <w:rsid w:val="009F55D1"/>
    <w:rsid w:val="009F6314"/>
    <w:rsid w:val="00A050FD"/>
    <w:rsid w:val="00A069F4"/>
    <w:rsid w:val="00A07DDA"/>
    <w:rsid w:val="00A15FA9"/>
    <w:rsid w:val="00A173E2"/>
    <w:rsid w:val="00A23B7F"/>
    <w:rsid w:val="00A4226A"/>
    <w:rsid w:val="00A45543"/>
    <w:rsid w:val="00A61625"/>
    <w:rsid w:val="00A64874"/>
    <w:rsid w:val="00A70C16"/>
    <w:rsid w:val="00A718A4"/>
    <w:rsid w:val="00A8502F"/>
    <w:rsid w:val="00A857DE"/>
    <w:rsid w:val="00A862F5"/>
    <w:rsid w:val="00A945E8"/>
    <w:rsid w:val="00AA7294"/>
    <w:rsid w:val="00AB2EA3"/>
    <w:rsid w:val="00AB7AD3"/>
    <w:rsid w:val="00AC47B6"/>
    <w:rsid w:val="00AD0D00"/>
    <w:rsid w:val="00AE13BB"/>
    <w:rsid w:val="00AE2B1B"/>
    <w:rsid w:val="00AE768A"/>
    <w:rsid w:val="00AF1C7C"/>
    <w:rsid w:val="00AF292A"/>
    <w:rsid w:val="00AF7CCC"/>
    <w:rsid w:val="00B11845"/>
    <w:rsid w:val="00B2494C"/>
    <w:rsid w:val="00B310D8"/>
    <w:rsid w:val="00B3175A"/>
    <w:rsid w:val="00B43988"/>
    <w:rsid w:val="00B45FDB"/>
    <w:rsid w:val="00B462BA"/>
    <w:rsid w:val="00B5098B"/>
    <w:rsid w:val="00B70729"/>
    <w:rsid w:val="00B767B8"/>
    <w:rsid w:val="00B83B8C"/>
    <w:rsid w:val="00B93F41"/>
    <w:rsid w:val="00BA694B"/>
    <w:rsid w:val="00BB4CB3"/>
    <w:rsid w:val="00BC2E12"/>
    <w:rsid w:val="00BC4651"/>
    <w:rsid w:val="00BC7218"/>
    <w:rsid w:val="00BD4A8A"/>
    <w:rsid w:val="00BD4CC9"/>
    <w:rsid w:val="00BE16B2"/>
    <w:rsid w:val="00BE23CF"/>
    <w:rsid w:val="00BF28AD"/>
    <w:rsid w:val="00BF3D6B"/>
    <w:rsid w:val="00BF5AF8"/>
    <w:rsid w:val="00C004E7"/>
    <w:rsid w:val="00C1338A"/>
    <w:rsid w:val="00C15CF1"/>
    <w:rsid w:val="00C21743"/>
    <w:rsid w:val="00C22402"/>
    <w:rsid w:val="00C24AC8"/>
    <w:rsid w:val="00C2750C"/>
    <w:rsid w:val="00C338C0"/>
    <w:rsid w:val="00C35D8C"/>
    <w:rsid w:val="00C36377"/>
    <w:rsid w:val="00C405D2"/>
    <w:rsid w:val="00C46B7F"/>
    <w:rsid w:val="00C46EE6"/>
    <w:rsid w:val="00C509E0"/>
    <w:rsid w:val="00C55FA7"/>
    <w:rsid w:val="00C57AA4"/>
    <w:rsid w:val="00C75B9B"/>
    <w:rsid w:val="00C76A5E"/>
    <w:rsid w:val="00C818B8"/>
    <w:rsid w:val="00C81C47"/>
    <w:rsid w:val="00C81FA3"/>
    <w:rsid w:val="00C82BB2"/>
    <w:rsid w:val="00C84BD9"/>
    <w:rsid w:val="00C9594A"/>
    <w:rsid w:val="00C9771B"/>
    <w:rsid w:val="00CA08A9"/>
    <w:rsid w:val="00CA546E"/>
    <w:rsid w:val="00CA688C"/>
    <w:rsid w:val="00CB3D8A"/>
    <w:rsid w:val="00CB423B"/>
    <w:rsid w:val="00CB48E5"/>
    <w:rsid w:val="00CB6A20"/>
    <w:rsid w:val="00CB7234"/>
    <w:rsid w:val="00CB72E0"/>
    <w:rsid w:val="00CC1D98"/>
    <w:rsid w:val="00CC41A9"/>
    <w:rsid w:val="00CD303E"/>
    <w:rsid w:val="00CE3C92"/>
    <w:rsid w:val="00CE5558"/>
    <w:rsid w:val="00CE6BA6"/>
    <w:rsid w:val="00CF11A0"/>
    <w:rsid w:val="00CF1D09"/>
    <w:rsid w:val="00CF471B"/>
    <w:rsid w:val="00D03596"/>
    <w:rsid w:val="00D07917"/>
    <w:rsid w:val="00D10009"/>
    <w:rsid w:val="00D1086E"/>
    <w:rsid w:val="00D13890"/>
    <w:rsid w:val="00D146FF"/>
    <w:rsid w:val="00D148CD"/>
    <w:rsid w:val="00D17ABB"/>
    <w:rsid w:val="00D214FF"/>
    <w:rsid w:val="00D2402B"/>
    <w:rsid w:val="00D306BD"/>
    <w:rsid w:val="00D36D97"/>
    <w:rsid w:val="00D448DA"/>
    <w:rsid w:val="00D46A29"/>
    <w:rsid w:val="00D50451"/>
    <w:rsid w:val="00D51F94"/>
    <w:rsid w:val="00D77B4C"/>
    <w:rsid w:val="00D80F73"/>
    <w:rsid w:val="00D84D55"/>
    <w:rsid w:val="00D91C5C"/>
    <w:rsid w:val="00D921B9"/>
    <w:rsid w:val="00D944CF"/>
    <w:rsid w:val="00D95EA4"/>
    <w:rsid w:val="00DA01E6"/>
    <w:rsid w:val="00DA02C8"/>
    <w:rsid w:val="00DB4C2B"/>
    <w:rsid w:val="00DB5211"/>
    <w:rsid w:val="00DC00FA"/>
    <w:rsid w:val="00DD3A0B"/>
    <w:rsid w:val="00DD6A7D"/>
    <w:rsid w:val="00DE0356"/>
    <w:rsid w:val="00DE2CF2"/>
    <w:rsid w:val="00DE2D70"/>
    <w:rsid w:val="00DE7042"/>
    <w:rsid w:val="00DF00D1"/>
    <w:rsid w:val="00DF6628"/>
    <w:rsid w:val="00E06E08"/>
    <w:rsid w:val="00E12787"/>
    <w:rsid w:val="00E15F0A"/>
    <w:rsid w:val="00E21F4C"/>
    <w:rsid w:val="00E227BF"/>
    <w:rsid w:val="00E27400"/>
    <w:rsid w:val="00E33CA4"/>
    <w:rsid w:val="00E35BB4"/>
    <w:rsid w:val="00E37E79"/>
    <w:rsid w:val="00E37FDA"/>
    <w:rsid w:val="00E4357C"/>
    <w:rsid w:val="00E45079"/>
    <w:rsid w:val="00E60EE0"/>
    <w:rsid w:val="00E65FC1"/>
    <w:rsid w:val="00E677E7"/>
    <w:rsid w:val="00E709A0"/>
    <w:rsid w:val="00E7370B"/>
    <w:rsid w:val="00E804C3"/>
    <w:rsid w:val="00E82740"/>
    <w:rsid w:val="00E91C63"/>
    <w:rsid w:val="00E950CF"/>
    <w:rsid w:val="00E96994"/>
    <w:rsid w:val="00E97D15"/>
    <w:rsid w:val="00EA1D43"/>
    <w:rsid w:val="00EA23CD"/>
    <w:rsid w:val="00EA3CF3"/>
    <w:rsid w:val="00EA3D78"/>
    <w:rsid w:val="00EA7CFE"/>
    <w:rsid w:val="00EC3C67"/>
    <w:rsid w:val="00ED1765"/>
    <w:rsid w:val="00ED2245"/>
    <w:rsid w:val="00ED537A"/>
    <w:rsid w:val="00EE37D7"/>
    <w:rsid w:val="00EF1E0D"/>
    <w:rsid w:val="00EF6B55"/>
    <w:rsid w:val="00F04AD1"/>
    <w:rsid w:val="00F075F9"/>
    <w:rsid w:val="00F07C61"/>
    <w:rsid w:val="00F13CB1"/>
    <w:rsid w:val="00F14BF6"/>
    <w:rsid w:val="00F151DF"/>
    <w:rsid w:val="00F1682A"/>
    <w:rsid w:val="00F1797C"/>
    <w:rsid w:val="00F20C81"/>
    <w:rsid w:val="00F268CD"/>
    <w:rsid w:val="00F26DF5"/>
    <w:rsid w:val="00F27337"/>
    <w:rsid w:val="00F27762"/>
    <w:rsid w:val="00F37768"/>
    <w:rsid w:val="00F502CA"/>
    <w:rsid w:val="00F52234"/>
    <w:rsid w:val="00F56B58"/>
    <w:rsid w:val="00F616CF"/>
    <w:rsid w:val="00F62999"/>
    <w:rsid w:val="00F67B2A"/>
    <w:rsid w:val="00F74389"/>
    <w:rsid w:val="00F769B8"/>
    <w:rsid w:val="00F808DD"/>
    <w:rsid w:val="00F844BB"/>
    <w:rsid w:val="00F84E4D"/>
    <w:rsid w:val="00F90727"/>
    <w:rsid w:val="00F94607"/>
    <w:rsid w:val="00FA259E"/>
    <w:rsid w:val="00FB4FFA"/>
    <w:rsid w:val="00FC0D3E"/>
    <w:rsid w:val="00FC33A5"/>
    <w:rsid w:val="00FC5F8A"/>
    <w:rsid w:val="00FC7B82"/>
    <w:rsid w:val="00FD01D0"/>
    <w:rsid w:val="00FD199A"/>
    <w:rsid w:val="00FD2B92"/>
    <w:rsid w:val="00FE07DA"/>
    <w:rsid w:val="00FF1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966D8"/>
  <w15:docId w15:val="{7A88CEB5-0F33-4214-9D83-0F3678EFE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87D"/>
  </w:style>
  <w:style w:type="paragraph" w:styleId="1">
    <w:name w:val="heading 1"/>
    <w:basedOn w:val="a"/>
    <w:next w:val="a"/>
    <w:link w:val="10"/>
    <w:qFormat/>
    <w:rsid w:val="00632A06"/>
    <w:pPr>
      <w:keepNext/>
      <w:numPr>
        <w:numId w:val="1"/>
      </w:numPr>
      <w:spacing w:after="0" w:line="240" w:lineRule="auto"/>
      <w:ind w:left="1416" w:firstLine="708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632A06"/>
    <w:pPr>
      <w:keepNext/>
      <w:numPr>
        <w:ilvl w:val="1"/>
        <w:numId w:val="1"/>
      </w:numPr>
      <w:spacing w:after="0" w:line="240" w:lineRule="auto"/>
      <w:ind w:left="0" w:firstLine="360"/>
      <w:outlineLvl w:val="1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632A06"/>
    <w:pPr>
      <w:keepNext/>
      <w:numPr>
        <w:ilvl w:val="2"/>
        <w:numId w:val="1"/>
      </w:numPr>
      <w:spacing w:after="0" w:line="240" w:lineRule="auto"/>
      <w:ind w:left="0" w:firstLine="360"/>
      <w:outlineLvl w:val="2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632A06"/>
    <w:pPr>
      <w:keepNext/>
      <w:numPr>
        <w:ilvl w:val="3"/>
        <w:numId w:val="1"/>
      </w:numPr>
      <w:spacing w:after="0" w:line="240" w:lineRule="auto"/>
      <w:ind w:left="0" w:firstLine="720"/>
      <w:jc w:val="both"/>
      <w:outlineLvl w:val="3"/>
    </w:pPr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632A06"/>
    <w:pPr>
      <w:keepNext/>
      <w:numPr>
        <w:ilvl w:val="4"/>
        <w:numId w:val="1"/>
      </w:numPr>
      <w:spacing w:after="0" w:line="240" w:lineRule="auto"/>
      <w:ind w:left="0"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6">
    <w:name w:val="heading 6"/>
    <w:basedOn w:val="a"/>
    <w:next w:val="a"/>
    <w:link w:val="60"/>
    <w:qFormat/>
    <w:rsid w:val="00632A06"/>
    <w:pPr>
      <w:keepNext/>
      <w:numPr>
        <w:ilvl w:val="5"/>
        <w:numId w:val="1"/>
      </w:numPr>
      <w:spacing w:after="0" w:line="240" w:lineRule="auto"/>
      <w:ind w:left="0" w:firstLine="360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632A06"/>
    <w:pPr>
      <w:keepNext/>
      <w:numPr>
        <w:ilvl w:val="6"/>
        <w:numId w:val="1"/>
      </w:numPr>
      <w:spacing w:after="0" w:line="240" w:lineRule="auto"/>
      <w:ind w:left="0"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632A06"/>
    <w:pPr>
      <w:keepNext/>
      <w:numPr>
        <w:ilvl w:val="7"/>
        <w:numId w:val="1"/>
      </w:numPr>
      <w:spacing w:after="0" w:line="240" w:lineRule="auto"/>
      <w:ind w:left="0" w:firstLine="720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paragraph" w:styleId="9">
    <w:name w:val="heading 9"/>
    <w:basedOn w:val="a"/>
    <w:next w:val="a"/>
    <w:link w:val="90"/>
    <w:qFormat/>
    <w:rsid w:val="00632A06"/>
    <w:pPr>
      <w:keepNext/>
      <w:numPr>
        <w:ilvl w:val="8"/>
        <w:numId w:val="1"/>
      </w:numPr>
      <w:spacing w:after="0" w:line="240" w:lineRule="auto"/>
      <w:ind w:left="0"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2A0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32A0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632A0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632A06"/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632A0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632A06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632A0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632A06"/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character" w:customStyle="1" w:styleId="90">
    <w:name w:val="Заголовок 9 Знак"/>
    <w:basedOn w:val="a0"/>
    <w:link w:val="9"/>
    <w:rsid w:val="00632A06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632A06"/>
  </w:style>
  <w:style w:type="character" w:customStyle="1" w:styleId="WW8Num3z0">
    <w:name w:val="WW8Num3z0"/>
    <w:rsid w:val="00632A06"/>
    <w:rPr>
      <w:rFonts w:ascii="Symbol" w:hAnsi="Symbol"/>
    </w:rPr>
  </w:style>
  <w:style w:type="character" w:customStyle="1" w:styleId="WW8Num4z0">
    <w:name w:val="WW8Num4z0"/>
    <w:rsid w:val="00632A06"/>
    <w:rPr>
      <w:rFonts w:ascii="Symbol" w:hAnsi="Symbol"/>
    </w:rPr>
  </w:style>
  <w:style w:type="character" w:customStyle="1" w:styleId="WW8Num5z0">
    <w:name w:val="WW8Num5z0"/>
    <w:rsid w:val="00632A06"/>
    <w:rPr>
      <w:rFonts w:ascii="Symbol" w:hAnsi="Symbol"/>
    </w:rPr>
  </w:style>
  <w:style w:type="character" w:customStyle="1" w:styleId="WW8Num5z1">
    <w:name w:val="WW8Num5z1"/>
    <w:rsid w:val="00632A06"/>
    <w:rPr>
      <w:rFonts w:ascii="Courier New" w:hAnsi="Courier New"/>
    </w:rPr>
  </w:style>
  <w:style w:type="character" w:customStyle="1" w:styleId="WW8Num5z3">
    <w:name w:val="WW8Num5z3"/>
    <w:rsid w:val="00632A06"/>
    <w:rPr>
      <w:rFonts w:ascii="Symbol" w:hAnsi="Symbol"/>
    </w:rPr>
  </w:style>
  <w:style w:type="character" w:customStyle="1" w:styleId="WW8Num6z0">
    <w:name w:val="WW8Num6z0"/>
    <w:rsid w:val="00632A06"/>
    <w:rPr>
      <w:rFonts w:ascii="Symbol" w:hAnsi="Symbol"/>
    </w:rPr>
  </w:style>
  <w:style w:type="character" w:customStyle="1" w:styleId="WW8Num9z0">
    <w:name w:val="WW8Num9z0"/>
    <w:rsid w:val="00632A06"/>
    <w:rPr>
      <w:rFonts w:ascii="Symbol" w:hAnsi="Symbol"/>
    </w:rPr>
  </w:style>
  <w:style w:type="character" w:customStyle="1" w:styleId="WW8Num10z0">
    <w:name w:val="WW8Num10z0"/>
    <w:rsid w:val="00632A06"/>
    <w:rPr>
      <w:rFonts w:ascii="Symbol" w:hAnsi="Symbol"/>
    </w:rPr>
  </w:style>
  <w:style w:type="character" w:customStyle="1" w:styleId="WW8Num11z4">
    <w:name w:val="WW8Num11z4"/>
    <w:rsid w:val="00632A06"/>
    <w:rPr>
      <w:rFonts w:ascii="Symbol" w:hAnsi="Symbol" w:cs="Courier New"/>
    </w:rPr>
  </w:style>
  <w:style w:type="character" w:customStyle="1" w:styleId="WW8Num13z0">
    <w:name w:val="WW8Num13z0"/>
    <w:rsid w:val="00632A06"/>
    <w:rPr>
      <w:rFonts w:ascii="Symbol" w:hAnsi="Symbol"/>
    </w:rPr>
  </w:style>
  <w:style w:type="character" w:customStyle="1" w:styleId="WW8Num14z0">
    <w:name w:val="WW8Num14z0"/>
    <w:rsid w:val="00632A06"/>
    <w:rPr>
      <w:rFonts w:ascii="Symbol" w:hAnsi="Symbol"/>
    </w:rPr>
  </w:style>
  <w:style w:type="character" w:customStyle="1" w:styleId="WW8Num15z0">
    <w:name w:val="WW8Num15z0"/>
    <w:rsid w:val="00632A06"/>
    <w:rPr>
      <w:rFonts w:ascii="Symbol" w:hAnsi="Symbol"/>
    </w:rPr>
  </w:style>
  <w:style w:type="character" w:customStyle="1" w:styleId="WW8Num16z0">
    <w:name w:val="WW8Num16z0"/>
    <w:rsid w:val="00632A06"/>
    <w:rPr>
      <w:rFonts w:ascii="Symbol" w:hAnsi="Symbol"/>
    </w:rPr>
  </w:style>
  <w:style w:type="character" w:customStyle="1" w:styleId="Absatz-Standardschriftart">
    <w:name w:val="Absatz-Standardschriftart"/>
    <w:rsid w:val="00632A06"/>
  </w:style>
  <w:style w:type="character" w:customStyle="1" w:styleId="WW8Num17z0">
    <w:name w:val="WW8Num17z0"/>
    <w:rsid w:val="00632A06"/>
    <w:rPr>
      <w:rFonts w:ascii="Symbol" w:hAnsi="Symbol"/>
    </w:rPr>
  </w:style>
  <w:style w:type="character" w:customStyle="1" w:styleId="WW8Num17z1">
    <w:name w:val="WW8Num17z1"/>
    <w:rsid w:val="00632A06"/>
    <w:rPr>
      <w:rFonts w:ascii="Courier New" w:hAnsi="Courier New" w:cs="Courier New"/>
    </w:rPr>
  </w:style>
  <w:style w:type="character" w:customStyle="1" w:styleId="51">
    <w:name w:val="Основной шрифт абзаца5"/>
    <w:rsid w:val="00632A06"/>
  </w:style>
  <w:style w:type="character" w:customStyle="1" w:styleId="WW8Num7z0">
    <w:name w:val="WW8Num7z0"/>
    <w:rsid w:val="00632A06"/>
    <w:rPr>
      <w:rFonts w:ascii="Symbol" w:hAnsi="Symbol"/>
    </w:rPr>
  </w:style>
  <w:style w:type="character" w:customStyle="1" w:styleId="WW8Num11z0">
    <w:name w:val="WW8Num11z0"/>
    <w:rsid w:val="00632A06"/>
    <w:rPr>
      <w:rFonts w:ascii="Symbol" w:hAnsi="Symbol"/>
    </w:rPr>
  </w:style>
  <w:style w:type="character" w:customStyle="1" w:styleId="WW8Num11z1">
    <w:name w:val="WW8Num11z1"/>
    <w:rsid w:val="00632A06"/>
    <w:rPr>
      <w:rFonts w:ascii="Courier New" w:hAnsi="Courier New" w:cs="Courier New"/>
    </w:rPr>
  </w:style>
  <w:style w:type="character" w:customStyle="1" w:styleId="WW8Num11z3">
    <w:name w:val="WW8Num11z3"/>
    <w:rsid w:val="00632A06"/>
    <w:rPr>
      <w:rFonts w:ascii="Symbol" w:hAnsi="Symbol"/>
    </w:rPr>
  </w:style>
  <w:style w:type="character" w:customStyle="1" w:styleId="WW8Num12z0">
    <w:name w:val="WW8Num12z0"/>
    <w:rsid w:val="00632A06"/>
    <w:rPr>
      <w:rFonts w:ascii="Symbol" w:hAnsi="Symbol"/>
    </w:rPr>
  </w:style>
  <w:style w:type="character" w:customStyle="1" w:styleId="WW8Num12z1">
    <w:name w:val="WW8Num12z1"/>
    <w:rsid w:val="00632A06"/>
    <w:rPr>
      <w:rFonts w:ascii="Courier New" w:hAnsi="Courier New" w:cs="Courier New"/>
    </w:rPr>
  </w:style>
  <w:style w:type="character" w:customStyle="1" w:styleId="WW8Num12z2">
    <w:name w:val="WW8Num12z2"/>
    <w:rsid w:val="00632A06"/>
    <w:rPr>
      <w:rFonts w:ascii="Wingdings" w:hAnsi="Wingdings"/>
    </w:rPr>
  </w:style>
  <w:style w:type="character" w:customStyle="1" w:styleId="WW8Num15z1">
    <w:name w:val="WW8Num15z1"/>
    <w:rsid w:val="00632A06"/>
    <w:rPr>
      <w:rFonts w:ascii="Courier New" w:hAnsi="Courier New" w:cs="Courier New"/>
    </w:rPr>
  </w:style>
  <w:style w:type="character" w:customStyle="1" w:styleId="WW8Num15z2">
    <w:name w:val="WW8Num15z2"/>
    <w:rsid w:val="00632A06"/>
    <w:rPr>
      <w:rFonts w:ascii="Wingdings" w:hAnsi="Wingdings"/>
    </w:rPr>
  </w:style>
  <w:style w:type="character" w:customStyle="1" w:styleId="WW8Num16z1">
    <w:name w:val="WW8Num16z1"/>
    <w:rsid w:val="00632A06"/>
    <w:rPr>
      <w:rFonts w:ascii="Courier New" w:hAnsi="Courier New" w:cs="Courier New"/>
    </w:rPr>
  </w:style>
  <w:style w:type="character" w:customStyle="1" w:styleId="WW8Num16z2">
    <w:name w:val="WW8Num16z2"/>
    <w:rsid w:val="00632A06"/>
    <w:rPr>
      <w:rFonts w:ascii="Wingdings" w:hAnsi="Wingdings"/>
    </w:rPr>
  </w:style>
  <w:style w:type="character" w:customStyle="1" w:styleId="WW8Num17z2">
    <w:name w:val="WW8Num17z2"/>
    <w:rsid w:val="00632A06"/>
    <w:rPr>
      <w:rFonts w:ascii="Wingdings" w:hAnsi="Wingdings"/>
    </w:rPr>
  </w:style>
  <w:style w:type="character" w:customStyle="1" w:styleId="WW8Num18z4">
    <w:name w:val="WW8Num18z4"/>
    <w:rsid w:val="00632A06"/>
    <w:rPr>
      <w:rFonts w:ascii="Courier New" w:hAnsi="Courier New" w:cs="Courier New"/>
    </w:rPr>
  </w:style>
  <w:style w:type="character" w:customStyle="1" w:styleId="WW8Num20z0">
    <w:name w:val="WW8Num20z0"/>
    <w:rsid w:val="00632A06"/>
    <w:rPr>
      <w:rFonts w:ascii="Symbol" w:hAnsi="Symbol"/>
    </w:rPr>
  </w:style>
  <w:style w:type="character" w:customStyle="1" w:styleId="WW8Num20z1">
    <w:name w:val="WW8Num20z1"/>
    <w:rsid w:val="00632A06"/>
    <w:rPr>
      <w:rFonts w:ascii="Courier New" w:hAnsi="Courier New" w:cs="Courier New"/>
    </w:rPr>
  </w:style>
  <w:style w:type="character" w:customStyle="1" w:styleId="WW8Num20z2">
    <w:name w:val="WW8Num20z2"/>
    <w:rsid w:val="00632A06"/>
    <w:rPr>
      <w:rFonts w:ascii="Wingdings" w:hAnsi="Wingdings"/>
    </w:rPr>
  </w:style>
  <w:style w:type="character" w:customStyle="1" w:styleId="WW8Num21z0">
    <w:name w:val="WW8Num21z0"/>
    <w:rsid w:val="00632A06"/>
    <w:rPr>
      <w:rFonts w:ascii="Wingdings" w:hAnsi="Wingdings"/>
    </w:rPr>
  </w:style>
  <w:style w:type="character" w:customStyle="1" w:styleId="WW8Num21z1">
    <w:name w:val="WW8Num21z1"/>
    <w:rsid w:val="00632A06"/>
    <w:rPr>
      <w:rFonts w:ascii="Courier New" w:hAnsi="Courier New" w:cs="Courier New"/>
    </w:rPr>
  </w:style>
  <w:style w:type="character" w:customStyle="1" w:styleId="WW8Num21z3">
    <w:name w:val="WW8Num21z3"/>
    <w:rsid w:val="00632A06"/>
    <w:rPr>
      <w:rFonts w:ascii="Symbol" w:hAnsi="Symbol"/>
    </w:rPr>
  </w:style>
  <w:style w:type="character" w:customStyle="1" w:styleId="WW8Num22z0">
    <w:name w:val="WW8Num22z0"/>
    <w:rsid w:val="00632A06"/>
    <w:rPr>
      <w:rFonts w:ascii="Symbol" w:hAnsi="Symbol"/>
    </w:rPr>
  </w:style>
  <w:style w:type="character" w:customStyle="1" w:styleId="WW8Num22z1">
    <w:name w:val="WW8Num22z1"/>
    <w:rsid w:val="00632A06"/>
    <w:rPr>
      <w:rFonts w:ascii="Courier New" w:hAnsi="Courier New" w:cs="Courier New"/>
    </w:rPr>
  </w:style>
  <w:style w:type="character" w:customStyle="1" w:styleId="WW8Num22z2">
    <w:name w:val="WW8Num22z2"/>
    <w:rsid w:val="00632A06"/>
    <w:rPr>
      <w:rFonts w:ascii="Wingdings" w:hAnsi="Wingdings"/>
    </w:rPr>
  </w:style>
  <w:style w:type="character" w:customStyle="1" w:styleId="WW8Num23z0">
    <w:name w:val="WW8Num23z0"/>
    <w:rsid w:val="00632A06"/>
    <w:rPr>
      <w:rFonts w:ascii="Symbol" w:hAnsi="Symbol"/>
    </w:rPr>
  </w:style>
  <w:style w:type="character" w:customStyle="1" w:styleId="WW8Num23z1">
    <w:name w:val="WW8Num23z1"/>
    <w:rsid w:val="00632A06"/>
    <w:rPr>
      <w:rFonts w:ascii="Courier New" w:hAnsi="Courier New" w:cs="Courier New"/>
    </w:rPr>
  </w:style>
  <w:style w:type="character" w:customStyle="1" w:styleId="WW8Num23z2">
    <w:name w:val="WW8Num23z2"/>
    <w:rsid w:val="00632A06"/>
    <w:rPr>
      <w:rFonts w:ascii="Wingdings" w:hAnsi="Wingdings"/>
    </w:rPr>
  </w:style>
  <w:style w:type="character" w:customStyle="1" w:styleId="WW8Num25z0">
    <w:name w:val="WW8Num25z0"/>
    <w:rsid w:val="00632A06"/>
    <w:rPr>
      <w:rFonts w:ascii="Symbol" w:hAnsi="Symbol"/>
    </w:rPr>
  </w:style>
  <w:style w:type="character" w:customStyle="1" w:styleId="WW8Num25z1">
    <w:name w:val="WW8Num25z1"/>
    <w:rsid w:val="00632A06"/>
    <w:rPr>
      <w:rFonts w:ascii="Courier New" w:hAnsi="Courier New" w:cs="Courier New"/>
    </w:rPr>
  </w:style>
  <w:style w:type="character" w:customStyle="1" w:styleId="WW8Num25z2">
    <w:name w:val="WW8Num25z2"/>
    <w:rsid w:val="00632A06"/>
    <w:rPr>
      <w:rFonts w:ascii="Wingdings" w:hAnsi="Wingdings"/>
    </w:rPr>
  </w:style>
  <w:style w:type="character" w:customStyle="1" w:styleId="41">
    <w:name w:val="Основной шрифт абзаца4"/>
    <w:rsid w:val="00632A06"/>
  </w:style>
  <w:style w:type="character" w:customStyle="1" w:styleId="WW-Absatz-Standardschriftart">
    <w:name w:val="WW-Absatz-Standardschriftart"/>
    <w:rsid w:val="00632A06"/>
  </w:style>
  <w:style w:type="character" w:customStyle="1" w:styleId="WW-Absatz-Standardschriftart1">
    <w:name w:val="WW-Absatz-Standardschriftart1"/>
    <w:rsid w:val="00632A06"/>
  </w:style>
  <w:style w:type="character" w:customStyle="1" w:styleId="WW8Num1z0">
    <w:name w:val="WW8Num1z0"/>
    <w:rsid w:val="00632A06"/>
    <w:rPr>
      <w:rFonts w:ascii="Symbol" w:hAnsi="Symbol"/>
    </w:rPr>
  </w:style>
  <w:style w:type="character" w:customStyle="1" w:styleId="WW8Num2z0">
    <w:name w:val="WW8Num2z0"/>
    <w:rsid w:val="00632A06"/>
    <w:rPr>
      <w:rFonts w:ascii="Symbol" w:hAnsi="Symbol"/>
    </w:rPr>
  </w:style>
  <w:style w:type="character" w:customStyle="1" w:styleId="WW8Num10z1">
    <w:name w:val="WW8Num10z1"/>
    <w:rsid w:val="00632A06"/>
    <w:rPr>
      <w:rFonts w:ascii="Courier New" w:hAnsi="Courier New"/>
    </w:rPr>
  </w:style>
  <w:style w:type="character" w:customStyle="1" w:styleId="WW8Num10z2">
    <w:name w:val="WW8Num10z2"/>
    <w:rsid w:val="00632A06"/>
    <w:rPr>
      <w:rFonts w:ascii="Wingdings" w:hAnsi="Wingdings"/>
    </w:rPr>
  </w:style>
  <w:style w:type="character" w:customStyle="1" w:styleId="WW8Num13z1">
    <w:name w:val="WW8Num13z1"/>
    <w:rsid w:val="00632A06"/>
    <w:rPr>
      <w:rFonts w:ascii="Courier New" w:hAnsi="Courier New" w:cs="Courier New"/>
    </w:rPr>
  </w:style>
  <w:style w:type="character" w:customStyle="1" w:styleId="WW8Num13z2">
    <w:name w:val="WW8Num13z2"/>
    <w:rsid w:val="00632A06"/>
    <w:rPr>
      <w:rFonts w:ascii="Wingdings" w:hAnsi="Wingdings"/>
    </w:rPr>
  </w:style>
  <w:style w:type="character" w:customStyle="1" w:styleId="WW8Num14z1">
    <w:name w:val="WW8Num14z1"/>
    <w:rsid w:val="00632A06"/>
    <w:rPr>
      <w:rFonts w:ascii="Courier New" w:hAnsi="Courier New" w:cs="Courier New"/>
    </w:rPr>
  </w:style>
  <w:style w:type="character" w:customStyle="1" w:styleId="WW8Num14z2">
    <w:name w:val="WW8Num14z2"/>
    <w:rsid w:val="00632A06"/>
    <w:rPr>
      <w:rFonts w:ascii="Wingdings" w:hAnsi="Wingdings"/>
    </w:rPr>
  </w:style>
  <w:style w:type="character" w:customStyle="1" w:styleId="WW8Num18z0">
    <w:name w:val="WW8Num18z0"/>
    <w:rsid w:val="00632A06"/>
    <w:rPr>
      <w:rFonts w:ascii="Symbol" w:hAnsi="Symbol"/>
    </w:rPr>
  </w:style>
  <w:style w:type="character" w:customStyle="1" w:styleId="WW8Num18z2">
    <w:name w:val="WW8Num18z2"/>
    <w:rsid w:val="00632A06"/>
    <w:rPr>
      <w:rFonts w:ascii="Wingdings" w:hAnsi="Wingdings"/>
    </w:rPr>
  </w:style>
  <w:style w:type="character" w:customStyle="1" w:styleId="WW8Num25z4">
    <w:name w:val="WW8Num25z4"/>
    <w:rsid w:val="00632A06"/>
    <w:rPr>
      <w:rFonts w:ascii="Courier New" w:hAnsi="Courier New" w:cs="Courier New"/>
    </w:rPr>
  </w:style>
  <w:style w:type="character" w:customStyle="1" w:styleId="WW8Num26z0">
    <w:name w:val="WW8Num26z0"/>
    <w:rsid w:val="00632A06"/>
    <w:rPr>
      <w:sz w:val="16"/>
      <w:szCs w:val="16"/>
    </w:rPr>
  </w:style>
  <w:style w:type="character" w:customStyle="1" w:styleId="WW8Num27z0">
    <w:name w:val="WW8Num27z0"/>
    <w:rsid w:val="00632A06"/>
    <w:rPr>
      <w:rFonts w:ascii="Symbol" w:hAnsi="Symbol"/>
    </w:rPr>
  </w:style>
  <w:style w:type="character" w:customStyle="1" w:styleId="WW8Num27z1">
    <w:name w:val="WW8Num27z1"/>
    <w:rsid w:val="00632A06"/>
    <w:rPr>
      <w:rFonts w:ascii="Courier New" w:hAnsi="Courier New" w:cs="Courier New"/>
    </w:rPr>
  </w:style>
  <w:style w:type="character" w:customStyle="1" w:styleId="WW8Num27z2">
    <w:name w:val="WW8Num27z2"/>
    <w:rsid w:val="00632A06"/>
    <w:rPr>
      <w:rFonts w:ascii="Wingdings" w:hAnsi="Wingdings"/>
    </w:rPr>
  </w:style>
  <w:style w:type="character" w:customStyle="1" w:styleId="WW8Num28z0">
    <w:name w:val="WW8Num28z0"/>
    <w:rsid w:val="00632A06"/>
    <w:rPr>
      <w:rFonts w:ascii="Symbol" w:hAnsi="Symbol"/>
    </w:rPr>
  </w:style>
  <w:style w:type="character" w:customStyle="1" w:styleId="WW8Num28z1">
    <w:name w:val="WW8Num28z1"/>
    <w:rsid w:val="00632A06"/>
    <w:rPr>
      <w:rFonts w:ascii="Courier New" w:hAnsi="Courier New" w:cs="Courier New"/>
    </w:rPr>
  </w:style>
  <w:style w:type="character" w:customStyle="1" w:styleId="WW8Num28z2">
    <w:name w:val="WW8Num28z2"/>
    <w:rsid w:val="00632A06"/>
    <w:rPr>
      <w:rFonts w:ascii="Wingdings" w:hAnsi="Wingdings"/>
    </w:rPr>
  </w:style>
  <w:style w:type="character" w:customStyle="1" w:styleId="WW8Num29z0">
    <w:name w:val="WW8Num29z0"/>
    <w:rsid w:val="00632A06"/>
    <w:rPr>
      <w:rFonts w:ascii="Symbol" w:hAnsi="Symbol"/>
    </w:rPr>
  </w:style>
  <w:style w:type="character" w:customStyle="1" w:styleId="31">
    <w:name w:val="Основной шрифт абзаца3"/>
    <w:rsid w:val="00632A06"/>
  </w:style>
  <w:style w:type="character" w:customStyle="1" w:styleId="WW8Num2z1">
    <w:name w:val="WW8Num2z1"/>
    <w:rsid w:val="00632A06"/>
    <w:rPr>
      <w:rFonts w:ascii="Courier New" w:hAnsi="Courier New"/>
    </w:rPr>
  </w:style>
  <w:style w:type="character" w:customStyle="1" w:styleId="WW8Num2z2">
    <w:name w:val="WW8Num2z2"/>
    <w:rsid w:val="00632A06"/>
    <w:rPr>
      <w:rFonts w:ascii="Wingdings" w:hAnsi="Wingdings"/>
    </w:rPr>
  </w:style>
  <w:style w:type="character" w:customStyle="1" w:styleId="WW8Num10z3">
    <w:name w:val="WW8Num10z3"/>
    <w:rsid w:val="00632A06"/>
    <w:rPr>
      <w:rFonts w:ascii="Symbol" w:hAnsi="Symbol"/>
    </w:rPr>
  </w:style>
  <w:style w:type="character" w:customStyle="1" w:styleId="21">
    <w:name w:val="Основной шрифт абзаца2"/>
    <w:rsid w:val="00632A06"/>
  </w:style>
  <w:style w:type="character" w:customStyle="1" w:styleId="WW8Num1z1">
    <w:name w:val="WW8Num1z1"/>
    <w:rsid w:val="00632A06"/>
    <w:rPr>
      <w:rFonts w:ascii="Courier New" w:hAnsi="Courier New" w:cs="Courier New"/>
    </w:rPr>
  </w:style>
  <w:style w:type="character" w:customStyle="1" w:styleId="WW8Num1z2">
    <w:name w:val="WW8Num1z2"/>
    <w:rsid w:val="00632A06"/>
    <w:rPr>
      <w:rFonts w:ascii="Wingdings" w:hAnsi="Wingdings"/>
    </w:rPr>
  </w:style>
  <w:style w:type="character" w:customStyle="1" w:styleId="WW8Num3z1">
    <w:name w:val="WW8Num3z1"/>
    <w:rsid w:val="00632A06"/>
    <w:rPr>
      <w:rFonts w:ascii="Courier New" w:hAnsi="Courier New"/>
    </w:rPr>
  </w:style>
  <w:style w:type="character" w:customStyle="1" w:styleId="WW8Num3z2">
    <w:name w:val="WW8Num3z2"/>
    <w:rsid w:val="00632A06"/>
    <w:rPr>
      <w:rFonts w:ascii="Wingdings" w:hAnsi="Wingdings"/>
    </w:rPr>
  </w:style>
  <w:style w:type="character" w:customStyle="1" w:styleId="WW8Num5z2">
    <w:name w:val="WW8Num5z2"/>
    <w:rsid w:val="00632A06"/>
    <w:rPr>
      <w:rFonts w:ascii="Wingdings" w:hAnsi="Wingdings"/>
    </w:rPr>
  </w:style>
  <w:style w:type="character" w:customStyle="1" w:styleId="WW8Num8z0">
    <w:name w:val="WW8Num8z0"/>
    <w:rsid w:val="00632A06"/>
    <w:rPr>
      <w:rFonts w:ascii="Symbol" w:hAnsi="Symbol"/>
    </w:rPr>
  </w:style>
  <w:style w:type="character" w:customStyle="1" w:styleId="WW8Num8z1">
    <w:name w:val="WW8Num8z1"/>
    <w:rsid w:val="00632A06"/>
    <w:rPr>
      <w:rFonts w:ascii="Courier New" w:hAnsi="Courier New"/>
    </w:rPr>
  </w:style>
  <w:style w:type="character" w:customStyle="1" w:styleId="WW8Num8z2">
    <w:name w:val="WW8Num8z2"/>
    <w:rsid w:val="00632A06"/>
    <w:rPr>
      <w:rFonts w:ascii="Wingdings" w:hAnsi="Wingdings"/>
    </w:rPr>
  </w:style>
  <w:style w:type="character" w:customStyle="1" w:styleId="WW8Num19z0">
    <w:name w:val="WW8Num19z0"/>
    <w:rsid w:val="00632A06"/>
    <w:rPr>
      <w:rFonts w:ascii="Symbol" w:hAnsi="Symbol"/>
    </w:rPr>
  </w:style>
  <w:style w:type="character" w:customStyle="1" w:styleId="12">
    <w:name w:val="Основной шрифт абзаца1"/>
    <w:rsid w:val="00632A06"/>
  </w:style>
  <w:style w:type="character" w:customStyle="1" w:styleId="a3">
    <w:name w:val="Символ сноски"/>
    <w:rsid w:val="00632A06"/>
    <w:rPr>
      <w:vertAlign w:val="superscript"/>
    </w:rPr>
  </w:style>
  <w:style w:type="character" w:styleId="a4">
    <w:name w:val="page number"/>
    <w:basedOn w:val="12"/>
    <w:rsid w:val="00632A06"/>
  </w:style>
  <w:style w:type="character" w:customStyle="1" w:styleId="13">
    <w:name w:val="Знак сноски1"/>
    <w:rsid w:val="00632A06"/>
    <w:rPr>
      <w:vertAlign w:val="superscript"/>
    </w:rPr>
  </w:style>
  <w:style w:type="character" w:customStyle="1" w:styleId="a5">
    <w:name w:val="Символы концевой сноски"/>
    <w:rsid w:val="00632A06"/>
    <w:rPr>
      <w:vertAlign w:val="superscript"/>
    </w:rPr>
  </w:style>
  <w:style w:type="character" w:customStyle="1" w:styleId="WW-">
    <w:name w:val="WW-Символы концевой сноски"/>
    <w:rsid w:val="00632A06"/>
  </w:style>
  <w:style w:type="character" w:customStyle="1" w:styleId="22">
    <w:name w:val="Знак сноски2"/>
    <w:rsid w:val="00632A06"/>
    <w:rPr>
      <w:vertAlign w:val="superscript"/>
    </w:rPr>
  </w:style>
  <w:style w:type="character" w:customStyle="1" w:styleId="14">
    <w:name w:val="Знак концевой сноски1"/>
    <w:rsid w:val="00632A06"/>
    <w:rPr>
      <w:vertAlign w:val="superscript"/>
    </w:rPr>
  </w:style>
  <w:style w:type="character" w:customStyle="1" w:styleId="a6">
    <w:name w:val="Текст сноски Знак"/>
    <w:rsid w:val="00632A06"/>
    <w:rPr>
      <w:szCs w:val="24"/>
      <w:lang w:val="ru-RU" w:eastAsia="ar-SA" w:bidi="ar-SA"/>
    </w:rPr>
  </w:style>
  <w:style w:type="character" w:customStyle="1" w:styleId="FontStyle73">
    <w:name w:val="Font Style73"/>
    <w:rsid w:val="00632A06"/>
    <w:rPr>
      <w:rFonts w:ascii="Times New Roman" w:hAnsi="Times New Roman" w:cs="Times New Roman"/>
      <w:sz w:val="26"/>
      <w:szCs w:val="26"/>
    </w:rPr>
  </w:style>
  <w:style w:type="character" w:customStyle="1" w:styleId="FontStyle72">
    <w:name w:val="Font Style72"/>
    <w:rsid w:val="00632A06"/>
    <w:rPr>
      <w:rFonts w:ascii="Times New Roman" w:hAnsi="Times New Roman" w:cs="Times New Roman"/>
      <w:b/>
      <w:bCs/>
      <w:sz w:val="26"/>
      <w:szCs w:val="26"/>
    </w:rPr>
  </w:style>
  <w:style w:type="character" w:styleId="a7">
    <w:name w:val="Strong"/>
    <w:qFormat/>
    <w:rsid w:val="00632A06"/>
    <w:rPr>
      <w:b/>
      <w:bCs/>
    </w:rPr>
  </w:style>
  <w:style w:type="character" w:customStyle="1" w:styleId="FontStyle50">
    <w:name w:val="Font Style50"/>
    <w:rsid w:val="00632A06"/>
    <w:rPr>
      <w:rFonts w:ascii="Times New Roman" w:hAnsi="Times New Roman" w:cs="Times New Roman"/>
      <w:b/>
      <w:bCs/>
      <w:sz w:val="22"/>
      <w:szCs w:val="22"/>
    </w:rPr>
  </w:style>
  <w:style w:type="character" w:customStyle="1" w:styleId="a8">
    <w:name w:val="Верхний колонтитул Знак"/>
    <w:rsid w:val="00632A06"/>
    <w:rPr>
      <w:sz w:val="24"/>
      <w:szCs w:val="24"/>
      <w:lang w:val="ru-RU" w:eastAsia="ar-SA" w:bidi="ar-SA"/>
    </w:rPr>
  </w:style>
  <w:style w:type="character" w:customStyle="1" w:styleId="32">
    <w:name w:val="Знак сноски3"/>
    <w:rsid w:val="00632A06"/>
    <w:rPr>
      <w:vertAlign w:val="superscript"/>
    </w:rPr>
  </w:style>
  <w:style w:type="character" w:customStyle="1" w:styleId="23">
    <w:name w:val="Знак концевой сноски2"/>
    <w:rsid w:val="00632A06"/>
    <w:rPr>
      <w:vertAlign w:val="superscript"/>
    </w:rPr>
  </w:style>
  <w:style w:type="character" w:customStyle="1" w:styleId="42">
    <w:name w:val="Знак сноски4"/>
    <w:rsid w:val="00632A06"/>
    <w:rPr>
      <w:vertAlign w:val="superscript"/>
    </w:rPr>
  </w:style>
  <w:style w:type="character" w:customStyle="1" w:styleId="a9">
    <w:name w:val="Маркеры списка"/>
    <w:rsid w:val="00632A06"/>
    <w:rPr>
      <w:rFonts w:ascii="OpenSymbol" w:eastAsia="OpenSymbol" w:hAnsi="OpenSymbol" w:cs="OpenSymbol"/>
    </w:rPr>
  </w:style>
  <w:style w:type="character" w:customStyle="1" w:styleId="33">
    <w:name w:val="Знак концевой сноски3"/>
    <w:rsid w:val="00632A06"/>
    <w:rPr>
      <w:vertAlign w:val="superscript"/>
    </w:rPr>
  </w:style>
  <w:style w:type="character" w:styleId="aa">
    <w:name w:val="footnote reference"/>
    <w:rsid w:val="00632A06"/>
    <w:rPr>
      <w:vertAlign w:val="superscript"/>
    </w:rPr>
  </w:style>
  <w:style w:type="character" w:styleId="ab">
    <w:name w:val="endnote reference"/>
    <w:rsid w:val="00632A06"/>
    <w:rPr>
      <w:vertAlign w:val="superscript"/>
    </w:rPr>
  </w:style>
  <w:style w:type="paragraph" w:customStyle="1" w:styleId="15">
    <w:name w:val="Заголовок1"/>
    <w:basedOn w:val="a"/>
    <w:next w:val="ac"/>
    <w:rsid w:val="00632A06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c">
    <w:name w:val="Body Text"/>
    <w:basedOn w:val="a"/>
    <w:link w:val="ad"/>
    <w:rsid w:val="00632A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632A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"/>
    <w:basedOn w:val="ac"/>
    <w:rsid w:val="00632A06"/>
    <w:rPr>
      <w:rFonts w:cs="Tahoma"/>
    </w:rPr>
  </w:style>
  <w:style w:type="paragraph" w:customStyle="1" w:styleId="52">
    <w:name w:val="Название5"/>
    <w:basedOn w:val="a"/>
    <w:rsid w:val="00632A06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53">
    <w:name w:val="Указатель5"/>
    <w:basedOn w:val="a"/>
    <w:rsid w:val="00632A06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43">
    <w:name w:val="Название4"/>
    <w:basedOn w:val="a"/>
    <w:rsid w:val="00632A06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44">
    <w:name w:val="Указатель4"/>
    <w:basedOn w:val="a"/>
    <w:rsid w:val="00632A06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34">
    <w:name w:val="Название3"/>
    <w:basedOn w:val="a"/>
    <w:rsid w:val="00632A06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5">
    <w:name w:val="Указатель3"/>
    <w:basedOn w:val="a"/>
    <w:rsid w:val="00632A06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4">
    <w:name w:val="Название2"/>
    <w:basedOn w:val="a"/>
    <w:rsid w:val="00632A06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5">
    <w:name w:val="Указатель2"/>
    <w:basedOn w:val="a"/>
    <w:rsid w:val="00632A06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6">
    <w:name w:val="Название1"/>
    <w:basedOn w:val="a"/>
    <w:rsid w:val="00632A06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632A06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">
    <w:name w:val="Body Text Indent"/>
    <w:basedOn w:val="a"/>
    <w:link w:val="af0"/>
    <w:rsid w:val="00632A06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Основной текст с отступом Знак"/>
    <w:basedOn w:val="a0"/>
    <w:link w:val="af"/>
    <w:rsid w:val="00632A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632A06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632A06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footnote text"/>
    <w:basedOn w:val="a"/>
    <w:link w:val="18"/>
    <w:rsid w:val="00632A0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18">
    <w:name w:val="Текст сноски Знак1"/>
    <w:basedOn w:val="a0"/>
    <w:link w:val="af1"/>
    <w:rsid w:val="00632A06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f2">
    <w:name w:val="footer"/>
    <w:basedOn w:val="a"/>
    <w:link w:val="af3"/>
    <w:rsid w:val="00632A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Нижний колонтитул Знак"/>
    <w:basedOn w:val="a0"/>
    <w:link w:val="af2"/>
    <w:rsid w:val="00632A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632A06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4">
    <w:name w:val="Title"/>
    <w:basedOn w:val="a"/>
    <w:next w:val="af5"/>
    <w:link w:val="af6"/>
    <w:qFormat/>
    <w:rsid w:val="00632A0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af6">
    <w:name w:val="Заголовок Знак"/>
    <w:basedOn w:val="a0"/>
    <w:link w:val="af4"/>
    <w:rsid w:val="00632A0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5">
    <w:name w:val="Subtitle"/>
    <w:basedOn w:val="15"/>
    <w:next w:val="ac"/>
    <w:link w:val="af7"/>
    <w:qFormat/>
    <w:rsid w:val="00632A06"/>
    <w:pPr>
      <w:jc w:val="center"/>
    </w:pPr>
    <w:rPr>
      <w:i/>
      <w:iCs/>
    </w:rPr>
  </w:style>
  <w:style w:type="character" w:customStyle="1" w:styleId="af7">
    <w:name w:val="Подзаголовок Знак"/>
    <w:basedOn w:val="a0"/>
    <w:link w:val="af5"/>
    <w:rsid w:val="00632A06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9">
    <w:name w:val="Текст1"/>
    <w:basedOn w:val="a"/>
    <w:rsid w:val="00632A0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a">
    <w:name w:val="Стиль1"/>
    <w:rsid w:val="00632A06"/>
    <w:pPr>
      <w:suppressAutoHyphens/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32A0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Normal (Web)"/>
    <w:basedOn w:val="a"/>
    <w:rsid w:val="00632A0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header"/>
    <w:basedOn w:val="a"/>
    <w:link w:val="1b"/>
    <w:rsid w:val="00632A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b">
    <w:name w:val="Верхний колонтитул Знак1"/>
    <w:basedOn w:val="a0"/>
    <w:link w:val="af9"/>
    <w:rsid w:val="00632A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Содержимое врезки"/>
    <w:basedOn w:val="ac"/>
    <w:rsid w:val="00632A06"/>
  </w:style>
  <w:style w:type="paragraph" w:customStyle="1" w:styleId="afb">
    <w:name w:val="Содержимое таблицы"/>
    <w:basedOn w:val="a"/>
    <w:rsid w:val="00632A06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c">
    <w:name w:val="Заголовок таблицы"/>
    <w:basedOn w:val="afb"/>
    <w:rsid w:val="00632A06"/>
    <w:pPr>
      <w:jc w:val="center"/>
    </w:pPr>
    <w:rPr>
      <w:b/>
      <w:bCs/>
    </w:rPr>
  </w:style>
  <w:style w:type="paragraph" w:customStyle="1" w:styleId="afd">
    <w:name w:val="Знак Знак Знак"/>
    <w:basedOn w:val="a"/>
    <w:rsid w:val="00632A06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632A0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632A06"/>
    <w:pPr>
      <w:widowControl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e">
    <w:name w:val="+Заголовок"/>
    <w:basedOn w:val="a"/>
    <w:rsid w:val="00632A06"/>
    <w:pPr>
      <w:spacing w:after="0" w:line="240" w:lineRule="auto"/>
      <w:jc w:val="center"/>
    </w:pPr>
    <w:rPr>
      <w:rFonts w:ascii="Tahoma" w:eastAsia="Times New Roman" w:hAnsi="Tahoma" w:cs="Tahoma"/>
      <w:b/>
      <w:caps/>
      <w:szCs w:val="24"/>
      <w:lang w:eastAsia="ar-SA"/>
    </w:rPr>
  </w:style>
  <w:style w:type="paragraph" w:styleId="aff">
    <w:name w:val="Balloon Text"/>
    <w:basedOn w:val="a"/>
    <w:link w:val="aff0"/>
    <w:rsid w:val="00632A06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0">
    <w:name w:val="Текст выноски Знак"/>
    <w:basedOn w:val="a0"/>
    <w:link w:val="aff"/>
    <w:rsid w:val="00632A0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6">
    <w:name w:val="Знак2"/>
    <w:basedOn w:val="a"/>
    <w:rsid w:val="00632A06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212">
    <w:name w:val="Список 21"/>
    <w:basedOn w:val="a"/>
    <w:rsid w:val="00632A0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Обычный1"/>
    <w:rsid w:val="00632A06"/>
    <w:pPr>
      <w:widowControl w:val="0"/>
      <w:suppressAutoHyphens/>
      <w:snapToGrid w:val="0"/>
      <w:spacing w:after="0" w:line="240" w:lineRule="auto"/>
      <w:ind w:left="200"/>
      <w:jc w:val="both"/>
    </w:pPr>
    <w:rPr>
      <w:rFonts w:ascii="Times New Roman" w:eastAsia="Arial" w:hAnsi="Times New Roman" w:cs="Times New Roman"/>
      <w:sz w:val="18"/>
      <w:szCs w:val="20"/>
      <w:lang w:eastAsia="ar-SA"/>
    </w:rPr>
  </w:style>
  <w:style w:type="paragraph" w:customStyle="1" w:styleId="27">
    <w:name w:val="Обычный2"/>
    <w:rsid w:val="00632A06"/>
    <w:pPr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customStyle="1" w:styleId="1d">
    <w:name w:val="Абзац списка1"/>
    <w:basedOn w:val="a"/>
    <w:rsid w:val="00632A0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No Spacing"/>
    <w:link w:val="aff2"/>
    <w:uiPriority w:val="99"/>
    <w:qFormat/>
    <w:rsid w:val="00632A06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styleId="aff3">
    <w:name w:val="List Paragraph"/>
    <w:aliases w:val="Содержание. 2 уровень"/>
    <w:basedOn w:val="a"/>
    <w:link w:val="aff4"/>
    <w:uiPriority w:val="99"/>
    <w:qFormat/>
    <w:rsid w:val="00632A06"/>
    <w:pPr>
      <w:ind w:left="720"/>
      <w:contextualSpacing/>
    </w:pPr>
  </w:style>
  <w:style w:type="table" w:customStyle="1" w:styleId="1e">
    <w:name w:val="Сетка таблицы1"/>
    <w:basedOn w:val="a1"/>
    <w:next w:val="aff5"/>
    <w:uiPriority w:val="59"/>
    <w:rsid w:val="00F6299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5">
    <w:name w:val="Table Grid"/>
    <w:basedOn w:val="a1"/>
    <w:uiPriority w:val="59"/>
    <w:rsid w:val="00F62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Emphasis"/>
    <w:basedOn w:val="a0"/>
    <w:uiPriority w:val="99"/>
    <w:qFormat/>
    <w:rsid w:val="00AE13BB"/>
    <w:rPr>
      <w:rFonts w:ascii="Times New Roman" w:hAnsi="Times New Roman" w:cs="Times New Roman" w:hint="default"/>
      <w:i/>
      <w:iCs w:val="0"/>
    </w:rPr>
  </w:style>
  <w:style w:type="character" w:customStyle="1" w:styleId="aff2">
    <w:name w:val="Без интервала Знак"/>
    <w:link w:val="aff1"/>
    <w:uiPriority w:val="99"/>
    <w:locked/>
    <w:rsid w:val="0010625C"/>
    <w:rPr>
      <w:rFonts w:ascii="Calibri" w:eastAsia="Arial" w:hAnsi="Calibri" w:cs="Calibri"/>
      <w:lang w:eastAsia="ar-SA"/>
    </w:rPr>
  </w:style>
  <w:style w:type="character" w:customStyle="1" w:styleId="aff4">
    <w:name w:val="Абзац списка Знак"/>
    <w:aliases w:val="Содержание. 2 уровень Знак"/>
    <w:link w:val="aff3"/>
    <w:uiPriority w:val="99"/>
    <w:locked/>
    <w:rsid w:val="0010625C"/>
  </w:style>
  <w:style w:type="paragraph" w:customStyle="1" w:styleId="Default">
    <w:name w:val="Default"/>
    <w:uiPriority w:val="99"/>
    <w:rsid w:val="001062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3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8FA55-37A2-4B98-8019-4ADFE0650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7918</Words>
  <Characters>45134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52947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12</cp:revision>
  <cp:lastPrinted>2024-05-15T09:28:00Z</cp:lastPrinted>
  <dcterms:created xsi:type="dcterms:W3CDTF">2024-04-10T10:43:00Z</dcterms:created>
  <dcterms:modified xsi:type="dcterms:W3CDTF">2024-10-01T07:26:00Z</dcterms:modified>
</cp:coreProperties>
</file>